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04B" w:rsidRPr="00057343" w:rsidRDefault="0043704B" w:rsidP="0043704B">
      <w:pPr>
        <w:tabs>
          <w:tab w:val="left" w:pos="1540"/>
        </w:tabs>
        <w:jc w:val="center"/>
        <w:rPr>
          <w:b/>
          <w:i/>
          <w:sz w:val="28"/>
          <w:szCs w:val="28"/>
        </w:rPr>
      </w:pPr>
      <w:r w:rsidRPr="00C1503F">
        <w:rPr>
          <w:b/>
          <w:sz w:val="28"/>
          <w:szCs w:val="28"/>
        </w:rPr>
        <w:t xml:space="preserve">Муниципальное </w:t>
      </w:r>
      <w:r>
        <w:rPr>
          <w:b/>
          <w:sz w:val="28"/>
          <w:szCs w:val="28"/>
        </w:rPr>
        <w:t xml:space="preserve">бюджетное общеобразовательное </w:t>
      </w:r>
      <w:r w:rsidRPr="00C1503F">
        <w:rPr>
          <w:b/>
          <w:sz w:val="28"/>
          <w:szCs w:val="28"/>
        </w:rPr>
        <w:t>учреждение</w:t>
      </w:r>
    </w:p>
    <w:p w:rsidR="0043704B" w:rsidRPr="00C1503F" w:rsidRDefault="0043704B" w:rsidP="0043704B">
      <w:pPr>
        <w:shd w:val="clear" w:color="auto" w:fill="FFFFFF"/>
        <w:tabs>
          <w:tab w:val="left" w:pos="571"/>
        </w:tabs>
        <w:ind w:right="819"/>
        <w:jc w:val="center"/>
        <w:rPr>
          <w:b/>
          <w:sz w:val="28"/>
          <w:szCs w:val="28"/>
        </w:rPr>
      </w:pPr>
      <w:r w:rsidRPr="00C1503F">
        <w:rPr>
          <w:b/>
          <w:sz w:val="28"/>
          <w:szCs w:val="28"/>
        </w:rPr>
        <w:t xml:space="preserve">                       «Средняя общеобразовательная школа №2 с. Киргиз-Мияки  муниципального района Миякинский район</w:t>
      </w:r>
      <w:r>
        <w:rPr>
          <w:b/>
          <w:sz w:val="28"/>
          <w:szCs w:val="28"/>
        </w:rPr>
        <w:t xml:space="preserve"> </w:t>
      </w:r>
      <w:r w:rsidRPr="00C1503F">
        <w:rPr>
          <w:b/>
          <w:sz w:val="28"/>
          <w:szCs w:val="28"/>
        </w:rPr>
        <w:t>Республики Башкортостан»</w:t>
      </w:r>
      <w:r>
        <w:rPr>
          <w:b/>
          <w:sz w:val="28"/>
          <w:szCs w:val="28"/>
        </w:rPr>
        <w:t xml:space="preserve"> муниципального района Миякинский район»</w:t>
      </w:r>
    </w:p>
    <w:p w:rsidR="0043704B" w:rsidRPr="00C1503F" w:rsidRDefault="0043704B" w:rsidP="0043704B">
      <w:pPr>
        <w:shd w:val="clear" w:color="auto" w:fill="FFFFFF"/>
        <w:tabs>
          <w:tab w:val="left" w:pos="571"/>
        </w:tabs>
        <w:ind w:right="-366"/>
        <w:jc w:val="center"/>
        <w:rPr>
          <w:b/>
          <w:sz w:val="28"/>
          <w:szCs w:val="28"/>
        </w:rPr>
      </w:pPr>
    </w:p>
    <w:p w:rsidR="0043704B" w:rsidRDefault="0043704B" w:rsidP="0043704B">
      <w:pPr>
        <w:shd w:val="clear" w:color="auto" w:fill="FFFFFF"/>
        <w:tabs>
          <w:tab w:val="left" w:pos="571"/>
        </w:tabs>
        <w:ind w:right="-366"/>
      </w:pPr>
    </w:p>
    <w:tbl>
      <w:tblPr>
        <w:tblW w:w="0" w:type="auto"/>
        <w:tblInd w:w="1242" w:type="dxa"/>
        <w:tblLayout w:type="fixed"/>
        <w:tblLook w:val="0000"/>
      </w:tblPr>
      <w:tblGrid>
        <w:gridCol w:w="4111"/>
        <w:gridCol w:w="3969"/>
        <w:gridCol w:w="5245"/>
      </w:tblGrid>
      <w:tr w:rsidR="0043704B" w:rsidTr="00737ECB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Default="0043704B" w:rsidP="00737ECB">
            <w:pPr>
              <w:tabs>
                <w:tab w:val="left" w:pos="9288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«Рассмотрена»</w:t>
            </w:r>
          </w:p>
          <w:p w:rsidR="0043704B" w:rsidRDefault="0043704B" w:rsidP="00737ECB">
            <w:pPr>
              <w:tabs>
                <w:tab w:val="left" w:pos="9288"/>
              </w:tabs>
              <w:jc w:val="center"/>
            </w:pPr>
            <w:r>
              <w:t xml:space="preserve">Руководитель МО </w:t>
            </w:r>
          </w:p>
          <w:p w:rsidR="0043704B" w:rsidRDefault="0043704B" w:rsidP="00737ECB">
            <w:pPr>
              <w:tabs>
                <w:tab w:val="left" w:pos="9288"/>
              </w:tabs>
              <w:jc w:val="center"/>
            </w:pPr>
          </w:p>
          <w:p w:rsidR="0043704B" w:rsidRDefault="0043704B" w:rsidP="00737ECB">
            <w:pPr>
              <w:tabs>
                <w:tab w:val="left" w:pos="9288"/>
              </w:tabs>
              <w:jc w:val="center"/>
            </w:pPr>
            <w:r>
              <w:t>________   /</w:t>
            </w:r>
            <w:proofErr w:type="spellStart"/>
            <w:r>
              <w:t>Мударисова</w:t>
            </w:r>
            <w:proofErr w:type="spellEnd"/>
            <w:r>
              <w:t xml:space="preserve"> Ф.А./</w:t>
            </w:r>
          </w:p>
          <w:p w:rsidR="0043704B" w:rsidRDefault="0043704B" w:rsidP="00737ECB">
            <w:pPr>
              <w:tabs>
                <w:tab w:val="left" w:pos="9288"/>
              </w:tabs>
              <w:jc w:val="center"/>
            </w:pPr>
          </w:p>
          <w:p w:rsidR="0043704B" w:rsidRDefault="0043704B" w:rsidP="00737ECB">
            <w:pPr>
              <w:tabs>
                <w:tab w:val="left" w:pos="9288"/>
              </w:tabs>
              <w:jc w:val="center"/>
            </w:pPr>
            <w:r>
              <w:t>Протокол № 1</w:t>
            </w:r>
          </w:p>
          <w:p w:rsidR="0043704B" w:rsidRDefault="0043704B" w:rsidP="00737ECB">
            <w:pPr>
              <w:tabs>
                <w:tab w:val="left" w:pos="9288"/>
              </w:tabs>
              <w:jc w:val="center"/>
            </w:pPr>
            <w:r>
              <w:t xml:space="preserve">  « ___» ___________ 2020 г.</w:t>
            </w:r>
          </w:p>
          <w:p w:rsidR="0043704B" w:rsidRDefault="0043704B" w:rsidP="00737ECB">
            <w:pPr>
              <w:tabs>
                <w:tab w:val="left" w:pos="9288"/>
              </w:tabs>
              <w:jc w:val="center"/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Default="0043704B" w:rsidP="00737ECB">
            <w:pPr>
              <w:tabs>
                <w:tab w:val="left" w:pos="9288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«Согласована»</w:t>
            </w:r>
          </w:p>
          <w:p w:rsidR="0043704B" w:rsidRDefault="0043704B" w:rsidP="00737ECB">
            <w:pPr>
              <w:tabs>
                <w:tab w:val="left" w:pos="9288"/>
              </w:tabs>
              <w:jc w:val="center"/>
            </w:pPr>
            <w:r>
              <w:t>Заместитель директора по УВР</w:t>
            </w:r>
          </w:p>
          <w:p w:rsidR="0043704B" w:rsidRDefault="0043704B" w:rsidP="00737ECB">
            <w:pPr>
              <w:tabs>
                <w:tab w:val="left" w:pos="9288"/>
              </w:tabs>
              <w:jc w:val="center"/>
            </w:pPr>
          </w:p>
          <w:p w:rsidR="0043704B" w:rsidRDefault="00312D6D" w:rsidP="00737ECB">
            <w:pPr>
              <w:tabs>
                <w:tab w:val="left" w:pos="9288"/>
              </w:tabs>
              <w:jc w:val="center"/>
            </w:pPr>
            <w:r>
              <w:t>______/Рахматуллина З.Х</w:t>
            </w:r>
            <w:r w:rsidR="0043704B">
              <w:t>../</w:t>
            </w:r>
          </w:p>
          <w:p w:rsidR="0043704B" w:rsidRDefault="0043704B" w:rsidP="00737ECB">
            <w:pPr>
              <w:tabs>
                <w:tab w:val="left" w:pos="9288"/>
              </w:tabs>
              <w:jc w:val="center"/>
            </w:pPr>
          </w:p>
          <w:p w:rsidR="0043704B" w:rsidRDefault="0043704B" w:rsidP="00737ECB">
            <w:pPr>
              <w:tabs>
                <w:tab w:val="left" w:pos="9288"/>
              </w:tabs>
              <w:jc w:val="center"/>
            </w:pPr>
            <w:r>
              <w:t xml:space="preserve"> «__»____________2020 г.</w:t>
            </w:r>
          </w:p>
          <w:p w:rsidR="0043704B" w:rsidRDefault="0043704B" w:rsidP="00737ECB">
            <w:pPr>
              <w:tabs>
                <w:tab w:val="left" w:pos="9288"/>
              </w:tabs>
              <w:jc w:val="center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704B" w:rsidRDefault="0043704B" w:rsidP="00737ECB">
            <w:pPr>
              <w:tabs>
                <w:tab w:val="left" w:pos="9288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«Утверждена»</w:t>
            </w:r>
          </w:p>
          <w:p w:rsidR="0043704B" w:rsidRDefault="0043704B" w:rsidP="00737ECB">
            <w:pPr>
              <w:tabs>
                <w:tab w:val="left" w:pos="9288"/>
              </w:tabs>
              <w:jc w:val="center"/>
            </w:pPr>
            <w:r>
              <w:t xml:space="preserve">Директор МОБУ СОШ </w:t>
            </w:r>
          </w:p>
          <w:p w:rsidR="0043704B" w:rsidRDefault="0043704B" w:rsidP="00737ECB">
            <w:pPr>
              <w:tabs>
                <w:tab w:val="left" w:pos="9288"/>
              </w:tabs>
              <w:jc w:val="center"/>
            </w:pPr>
          </w:p>
          <w:p w:rsidR="0043704B" w:rsidRDefault="0043704B" w:rsidP="00737ECB">
            <w:pPr>
              <w:tabs>
                <w:tab w:val="left" w:pos="9288"/>
              </w:tabs>
              <w:jc w:val="center"/>
            </w:pPr>
            <w:r>
              <w:t>__________    /</w:t>
            </w:r>
            <w:proofErr w:type="spellStart"/>
            <w:r>
              <w:t>В.Д.Дедух</w:t>
            </w:r>
            <w:proofErr w:type="spellEnd"/>
            <w:r>
              <w:t>/</w:t>
            </w:r>
          </w:p>
          <w:p w:rsidR="0043704B" w:rsidRDefault="0043704B" w:rsidP="00737ECB">
            <w:pPr>
              <w:tabs>
                <w:tab w:val="left" w:pos="9288"/>
              </w:tabs>
              <w:jc w:val="center"/>
            </w:pPr>
          </w:p>
          <w:p w:rsidR="0043704B" w:rsidRDefault="0043704B" w:rsidP="00737ECB">
            <w:pPr>
              <w:tabs>
                <w:tab w:val="left" w:pos="9288"/>
              </w:tabs>
              <w:jc w:val="center"/>
            </w:pPr>
            <w:r>
              <w:t>Приказ № _____</w:t>
            </w:r>
          </w:p>
          <w:p w:rsidR="0043704B" w:rsidRDefault="0043704B" w:rsidP="00737ECB">
            <w:pPr>
              <w:tabs>
                <w:tab w:val="left" w:pos="9288"/>
              </w:tabs>
              <w:jc w:val="center"/>
            </w:pPr>
            <w:r>
              <w:t xml:space="preserve"> от «__»_________2020 г.</w:t>
            </w:r>
          </w:p>
          <w:p w:rsidR="0043704B" w:rsidRDefault="0043704B" w:rsidP="00737ECB">
            <w:pPr>
              <w:tabs>
                <w:tab w:val="left" w:pos="9288"/>
              </w:tabs>
              <w:jc w:val="center"/>
            </w:pPr>
          </w:p>
        </w:tc>
      </w:tr>
    </w:tbl>
    <w:p w:rsidR="0043704B" w:rsidRDefault="0043704B" w:rsidP="0043704B">
      <w:pPr>
        <w:shd w:val="clear" w:color="auto" w:fill="FFFFFF"/>
        <w:tabs>
          <w:tab w:val="left" w:pos="571"/>
        </w:tabs>
        <w:ind w:right="-366"/>
        <w:jc w:val="center"/>
        <w:rPr>
          <w:rFonts w:ascii="a_Helver Bashkir" w:hAnsi="a_Helver Bashkir"/>
        </w:rPr>
      </w:pPr>
    </w:p>
    <w:p w:rsidR="0043704B" w:rsidRDefault="0043704B" w:rsidP="0043704B">
      <w:pPr>
        <w:tabs>
          <w:tab w:val="left" w:pos="9648"/>
        </w:tabs>
        <w:ind w:left="360"/>
        <w:jc w:val="center"/>
        <w:rPr>
          <w:b/>
        </w:rPr>
      </w:pPr>
      <w:r>
        <w:rPr>
          <w:b/>
        </w:rPr>
        <w:t>РАБОЧАЯ ПРОГРАММА УЧИТЕЛЯ</w:t>
      </w:r>
    </w:p>
    <w:p w:rsidR="0043704B" w:rsidRDefault="0043704B" w:rsidP="0043704B">
      <w:pPr>
        <w:tabs>
          <w:tab w:val="left" w:pos="9648"/>
        </w:tabs>
        <w:ind w:left="360"/>
        <w:jc w:val="center"/>
      </w:pPr>
    </w:p>
    <w:p w:rsidR="0043704B" w:rsidRDefault="0043704B" w:rsidP="0043704B">
      <w:pPr>
        <w:shd w:val="clear" w:color="auto" w:fill="FFFFFF"/>
        <w:tabs>
          <w:tab w:val="left" w:pos="571"/>
        </w:tabs>
        <w:ind w:right="-366"/>
        <w:jc w:val="center"/>
      </w:pPr>
      <w:proofErr w:type="spellStart"/>
      <w:r w:rsidRPr="00C1503F">
        <w:rPr>
          <w:sz w:val="28"/>
          <w:szCs w:val="28"/>
        </w:rPr>
        <w:t>М</w:t>
      </w:r>
      <w:r>
        <w:rPr>
          <w:sz w:val="28"/>
          <w:szCs w:val="28"/>
        </w:rPr>
        <w:t>ударисовой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Файрузы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Амировны</w:t>
      </w:r>
      <w:proofErr w:type="spellEnd"/>
    </w:p>
    <w:p w:rsidR="0043704B" w:rsidRPr="003C36AB" w:rsidRDefault="0043704B" w:rsidP="0043704B">
      <w:pPr>
        <w:shd w:val="clear" w:color="auto" w:fill="FFFFFF"/>
        <w:tabs>
          <w:tab w:val="left" w:pos="571"/>
        </w:tabs>
        <w:ind w:right="-366"/>
        <w:jc w:val="center"/>
        <w:rPr>
          <w:u w:val="single"/>
        </w:rPr>
      </w:pPr>
      <w:r w:rsidRPr="003C36AB">
        <w:rPr>
          <w:u w:val="single"/>
        </w:rPr>
        <w:t>учителя истории</w:t>
      </w:r>
      <w:proofErr w:type="gramStart"/>
      <w:r w:rsidRPr="003C36AB">
        <w:rPr>
          <w:u w:val="single"/>
        </w:rPr>
        <w:t xml:space="preserve"> </w:t>
      </w:r>
      <w:r>
        <w:rPr>
          <w:u w:val="single"/>
        </w:rPr>
        <w:t>,</w:t>
      </w:r>
      <w:proofErr w:type="gramEnd"/>
      <w:r>
        <w:rPr>
          <w:u w:val="single"/>
        </w:rPr>
        <w:t xml:space="preserve"> учителя высшей</w:t>
      </w:r>
      <w:r w:rsidRPr="003C36AB">
        <w:rPr>
          <w:u w:val="single"/>
        </w:rPr>
        <w:t xml:space="preserve"> категории</w:t>
      </w:r>
    </w:p>
    <w:p w:rsidR="0043704B" w:rsidRPr="00B57E30" w:rsidRDefault="0043704B" w:rsidP="0043704B">
      <w:pPr>
        <w:tabs>
          <w:tab w:val="left" w:pos="9648"/>
        </w:tabs>
        <w:ind w:left="360"/>
        <w:jc w:val="center"/>
      </w:pPr>
    </w:p>
    <w:p w:rsidR="0043704B" w:rsidRDefault="0043704B" w:rsidP="0043704B">
      <w:pPr>
        <w:tabs>
          <w:tab w:val="left" w:pos="9648"/>
        </w:tabs>
        <w:ind w:left="360"/>
        <w:jc w:val="center"/>
      </w:pPr>
    </w:p>
    <w:p w:rsidR="0043704B" w:rsidRPr="003C36AB" w:rsidRDefault="0043704B" w:rsidP="0043704B">
      <w:pPr>
        <w:shd w:val="clear" w:color="auto" w:fill="FFFFFF"/>
        <w:tabs>
          <w:tab w:val="left" w:pos="571"/>
        </w:tabs>
        <w:ind w:right="-366"/>
        <w:jc w:val="center"/>
        <w:rPr>
          <w:sz w:val="32"/>
          <w:szCs w:val="32"/>
          <w:u w:val="single"/>
        </w:rPr>
      </w:pPr>
      <w:r w:rsidRPr="003C36AB">
        <w:rPr>
          <w:sz w:val="32"/>
          <w:szCs w:val="32"/>
        </w:rPr>
        <w:t xml:space="preserve"> </w:t>
      </w:r>
      <w:r>
        <w:rPr>
          <w:sz w:val="32"/>
          <w:szCs w:val="32"/>
          <w:u w:val="single"/>
        </w:rPr>
        <w:t xml:space="preserve">по истории </w:t>
      </w:r>
      <w:r w:rsidRPr="003C36AB">
        <w:rPr>
          <w:sz w:val="32"/>
          <w:szCs w:val="32"/>
          <w:u w:val="single"/>
        </w:rPr>
        <w:t>11</w:t>
      </w:r>
      <w:r>
        <w:rPr>
          <w:sz w:val="32"/>
          <w:szCs w:val="32"/>
          <w:u w:val="single"/>
        </w:rPr>
        <w:t xml:space="preserve">  класс </w:t>
      </w:r>
    </w:p>
    <w:p w:rsidR="0043704B" w:rsidRDefault="0043704B" w:rsidP="0043704B">
      <w:pPr>
        <w:tabs>
          <w:tab w:val="left" w:pos="9648"/>
        </w:tabs>
        <w:ind w:left="360"/>
        <w:jc w:val="center"/>
      </w:pPr>
      <w:r>
        <w:t xml:space="preserve"> </w:t>
      </w:r>
    </w:p>
    <w:p w:rsidR="0043704B" w:rsidRDefault="0043704B" w:rsidP="0043704B">
      <w:pPr>
        <w:tabs>
          <w:tab w:val="left" w:pos="9648"/>
        </w:tabs>
        <w:ind w:left="360"/>
        <w:jc w:val="center"/>
      </w:pPr>
    </w:p>
    <w:p w:rsidR="0043704B" w:rsidRDefault="0043704B" w:rsidP="0043704B">
      <w:pPr>
        <w:tabs>
          <w:tab w:val="left" w:pos="9648"/>
        </w:tabs>
        <w:ind w:left="360"/>
        <w:jc w:val="center"/>
      </w:pPr>
    </w:p>
    <w:p w:rsidR="0043704B" w:rsidRDefault="0043704B" w:rsidP="0043704B">
      <w:pPr>
        <w:pStyle w:val="21"/>
        <w:spacing w:line="100" w:lineRule="atLeast"/>
        <w:jc w:val="center"/>
        <w:rPr>
          <w:b/>
          <w:color w:val="000000"/>
          <w:sz w:val="24"/>
          <w:szCs w:val="24"/>
          <w:u w:val="single"/>
        </w:rPr>
      </w:pPr>
      <w:r>
        <w:rPr>
          <w:sz w:val="32"/>
          <w:szCs w:val="32"/>
          <w:u w:val="single"/>
        </w:rPr>
        <w:t>2020-2021</w:t>
      </w:r>
      <w:r w:rsidRPr="003C36AB">
        <w:rPr>
          <w:sz w:val="32"/>
          <w:szCs w:val="32"/>
          <w:u w:val="single"/>
        </w:rPr>
        <w:t>учебный год</w:t>
      </w:r>
      <w:r w:rsidRPr="003C36AB">
        <w:rPr>
          <w:b/>
          <w:color w:val="000000"/>
          <w:sz w:val="24"/>
          <w:szCs w:val="24"/>
          <w:u w:val="single"/>
        </w:rPr>
        <w:t xml:space="preserve"> </w:t>
      </w:r>
    </w:p>
    <w:p w:rsidR="0043704B" w:rsidRPr="003C36AB" w:rsidRDefault="0043704B" w:rsidP="0043704B">
      <w:pPr>
        <w:pStyle w:val="21"/>
        <w:spacing w:line="100" w:lineRule="atLeast"/>
        <w:jc w:val="center"/>
        <w:rPr>
          <w:b/>
          <w:color w:val="000000"/>
          <w:sz w:val="24"/>
          <w:szCs w:val="24"/>
          <w:u w:val="single"/>
        </w:rPr>
      </w:pPr>
    </w:p>
    <w:p w:rsidR="0043704B" w:rsidRPr="00310CBC" w:rsidRDefault="0043704B" w:rsidP="0043704B">
      <w:pPr>
        <w:pStyle w:val="21"/>
        <w:spacing w:line="100" w:lineRule="atLeas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</w:t>
      </w:r>
    </w:p>
    <w:p w:rsidR="0043704B" w:rsidRDefault="0043704B" w:rsidP="0043704B">
      <w:pPr>
        <w:jc w:val="center"/>
        <w:rPr>
          <w:b/>
          <w:caps/>
        </w:rPr>
      </w:pPr>
      <w:r>
        <w:rPr>
          <w:color w:val="000000"/>
        </w:rPr>
        <w:t>с. Киргиз-Мияки</w:t>
      </w:r>
    </w:p>
    <w:p w:rsidR="0043704B" w:rsidRPr="000546D1" w:rsidRDefault="0043704B" w:rsidP="0043704B">
      <w:pPr>
        <w:autoSpaceDE w:val="0"/>
        <w:autoSpaceDN w:val="0"/>
        <w:adjustRightInd w:val="0"/>
        <w:spacing w:after="200" w:line="276" w:lineRule="auto"/>
        <w:rPr>
          <w:rFonts w:ascii="Cambria" w:eastAsia="Calibri" w:hAnsi="Cambria" w:cs="Calibri"/>
          <w:b/>
          <w:bCs/>
          <w:sz w:val="28"/>
          <w:szCs w:val="28"/>
        </w:rPr>
      </w:pPr>
    </w:p>
    <w:p w:rsidR="0043704B" w:rsidRPr="00040986" w:rsidRDefault="0043704B" w:rsidP="0043704B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bCs/>
          <w:sz w:val="26"/>
          <w:szCs w:val="26"/>
        </w:rPr>
      </w:pPr>
      <w:r w:rsidRPr="00040986">
        <w:rPr>
          <w:rFonts w:eastAsia="Calibri"/>
          <w:b/>
          <w:bCs/>
          <w:sz w:val="26"/>
          <w:szCs w:val="26"/>
        </w:rPr>
        <w:lastRenderedPageBreak/>
        <w:t>РАБОЧАЯ ПРОГРАММА</w:t>
      </w:r>
      <w:r w:rsidRPr="00040986">
        <w:rPr>
          <w:rFonts w:eastAsia="Calibri"/>
          <w:b/>
          <w:bCs/>
          <w:sz w:val="26"/>
          <w:szCs w:val="26"/>
        </w:rPr>
        <w:br/>
        <w:t>по истории   11 класс</w:t>
      </w:r>
    </w:p>
    <w:p w:rsidR="0043704B" w:rsidRPr="00040986" w:rsidRDefault="0043704B" w:rsidP="0043704B">
      <w:pPr>
        <w:spacing w:after="200" w:line="276" w:lineRule="auto"/>
        <w:jc w:val="center"/>
        <w:rPr>
          <w:rFonts w:eastAsia="Calibri"/>
          <w:sz w:val="26"/>
          <w:szCs w:val="26"/>
        </w:rPr>
      </w:pPr>
      <w:r w:rsidRPr="00040986">
        <w:rPr>
          <w:rFonts w:eastAsia="Calibri"/>
          <w:b/>
          <w:bCs/>
          <w:sz w:val="26"/>
          <w:szCs w:val="26"/>
        </w:rPr>
        <w:t>ПОЯСНИТЕЛЬНАЯ ЗАПИСКА К РАБОЧЕЙ ПРОГРАММЕ</w:t>
      </w:r>
      <w:r w:rsidRPr="00040986">
        <w:rPr>
          <w:rFonts w:eastAsia="Calibri"/>
          <w:b/>
          <w:bCs/>
          <w:sz w:val="26"/>
          <w:szCs w:val="26"/>
        </w:rPr>
        <w:tab/>
        <w:t xml:space="preserve"> </w:t>
      </w:r>
    </w:p>
    <w:p w:rsidR="0043704B" w:rsidRPr="00040986" w:rsidRDefault="0043704B" w:rsidP="0043704B">
      <w:pPr>
        <w:spacing w:after="200" w:line="276" w:lineRule="auto"/>
        <w:jc w:val="both"/>
        <w:rPr>
          <w:rFonts w:eastAsia="Calibri"/>
          <w:sz w:val="26"/>
          <w:szCs w:val="26"/>
        </w:rPr>
      </w:pPr>
      <w:r w:rsidRPr="00040986">
        <w:rPr>
          <w:rFonts w:eastAsia="Calibri"/>
          <w:sz w:val="26"/>
          <w:szCs w:val="26"/>
        </w:rPr>
        <w:t xml:space="preserve">Рабочая программа по истории составлена в соответствии со следующими нормативными документами и инструктивно-методическими материалами: </w:t>
      </w:r>
    </w:p>
    <w:p w:rsidR="0043704B" w:rsidRPr="00040986" w:rsidRDefault="0043704B" w:rsidP="0043704B">
      <w:pPr>
        <w:shd w:val="clear" w:color="auto" w:fill="FFFFFF"/>
        <w:suppressAutoHyphens w:val="0"/>
        <w:spacing w:before="100" w:beforeAutospacing="1" w:line="240" w:lineRule="auto"/>
        <w:rPr>
          <w:b/>
          <w:color w:val="000000"/>
          <w:sz w:val="26"/>
          <w:szCs w:val="26"/>
          <w:lang w:eastAsia="ru-RU"/>
        </w:rPr>
      </w:pPr>
      <w:r w:rsidRPr="00040986">
        <w:rPr>
          <w:b/>
          <w:color w:val="000000"/>
          <w:sz w:val="26"/>
          <w:szCs w:val="26"/>
          <w:lang w:eastAsia="ru-RU"/>
        </w:rPr>
        <w:t>Нормативно-правовая основа:</w:t>
      </w:r>
    </w:p>
    <w:p w:rsidR="0043704B" w:rsidRPr="00040986" w:rsidRDefault="0043704B" w:rsidP="0043704B">
      <w:pPr>
        <w:numPr>
          <w:ilvl w:val="0"/>
          <w:numId w:val="5"/>
        </w:numPr>
        <w:shd w:val="clear" w:color="auto" w:fill="FFFFFF"/>
        <w:suppressAutoHyphens w:val="0"/>
        <w:spacing w:after="200" w:line="240" w:lineRule="auto"/>
        <w:rPr>
          <w:color w:val="000000"/>
          <w:sz w:val="26"/>
          <w:szCs w:val="26"/>
          <w:lang w:eastAsia="ru-RU"/>
        </w:rPr>
      </w:pPr>
      <w:r w:rsidRPr="00040986">
        <w:rPr>
          <w:color w:val="000000"/>
          <w:sz w:val="26"/>
          <w:szCs w:val="26"/>
          <w:lang w:eastAsia="ru-RU"/>
        </w:rPr>
        <w:t xml:space="preserve">ООП ООО МБОУ СОШ </w:t>
      </w:r>
      <w:r w:rsidRPr="00040986">
        <w:rPr>
          <w:color w:val="000000"/>
          <w:sz w:val="26"/>
          <w:szCs w:val="26"/>
          <w:lang w:val="en-US" w:eastAsia="ru-RU"/>
        </w:rPr>
        <w:t>N</w:t>
      </w:r>
      <w:r w:rsidRPr="00040986">
        <w:rPr>
          <w:color w:val="000000"/>
          <w:sz w:val="26"/>
          <w:szCs w:val="26"/>
          <w:lang w:eastAsia="ru-RU"/>
        </w:rPr>
        <w:t>2 с. Киргиз-Мияки.</w:t>
      </w:r>
    </w:p>
    <w:p w:rsidR="0043704B" w:rsidRPr="00040986" w:rsidRDefault="0043704B" w:rsidP="0043704B">
      <w:pPr>
        <w:numPr>
          <w:ilvl w:val="0"/>
          <w:numId w:val="5"/>
        </w:numPr>
        <w:shd w:val="clear" w:color="auto" w:fill="FFFFFF"/>
        <w:suppressAutoHyphens w:val="0"/>
        <w:spacing w:after="200" w:line="240" w:lineRule="auto"/>
        <w:rPr>
          <w:color w:val="000000"/>
          <w:sz w:val="26"/>
          <w:szCs w:val="26"/>
          <w:lang w:eastAsia="ru-RU"/>
        </w:rPr>
      </w:pPr>
      <w:r w:rsidRPr="00040986">
        <w:rPr>
          <w:color w:val="000000"/>
          <w:sz w:val="26"/>
          <w:szCs w:val="26"/>
          <w:lang w:eastAsia="ru-RU"/>
        </w:rPr>
        <w:t xml:space="preserve">Положения о структуре, порядке разработки и утверждения рабочих программ по учебным предметам МБОУ СОШ </w:t>
      </w:r>
      <w:r w:rsidRPr="00040986">
        <w:rPr>
          <w:color w:val="000000"/>
          <w:sz w:val="26"/>
          <w:szCs w:val="26"/>
          <w:lang w:val="en-US" w:eastAsia="ru-RU"/>
        </w:rPr>
        <w:t>N</w:t>
      </w:r>
      <w:r w:rsidRPr="00040986">
        <w:rPr>
          <w:color w:val="000000"/>
          <w:sz w:val="26"/>
          <w:szCs w:val="26"/>
          <w:lang w:eastAsia="ru-RU"/>
        </w:rPr>
        <w:t xml:space="preserve"> 2 с. Киргиз-Мияки по реализации ФГОС ООО</w:t>
      </w:r>
    </w:p>
    <w:p w:rsidR="0043704B" w:rsidRPr="00040986" w:rsidRDefault="0043704B" w:rsidP="0043704B">
      <w:pPr>
        <w:numPr>
          <w:ilvl w:val="0"/>
          <w:numId w:val="5"/>
        </w:numPr>
        <w:shd w:val="clear" w:color="auto" w:fill="FFFFFF"/>
        <w:suppressAutoHyphens w:val="0"/>
        <w:spacing w:after="200" w:line="240" w:lineRule="auto"/>
        <w:rPr>
          <w:color w:val="000000"/>
          <w:sz w:val="26"/>
          <w:szCs w:val="26"/>
          <w:lang w:eastAsia="ru-RU"/>
        </w:rPr>
      </w:pPr>
      <w:r w:rsidRPr="00040986">
        <w:rPr>
          <w:color w:val="000000"/>
          <w:sz w:val="26"/>
          <w:szCs w:val="26"/>
          <w:lang w:eastAsia="ru-RU"/>
        </w:rPr>
        <w:t xml:space="preserve">Учебного плана МБОУ СОШ </w:t>
      </w:r>
      <w:r w:rsidRPr="00040986">
        <w:rPr>
          <w:color w:val="000000"/>
          <w:sz w:val="26"/>
          <w:szCs w:val="26"/>
          <w:lang w:val="en-US" w:eastAsia="ru-RU"/>
        </w:rPr>
        <w:t>N</w:t>
      </w:r>
      <w:r w:rsidRPr="00040986">
        <w:rPr>
          <w:color w:val="000000"/>
          <w:sz w:val="26"/>
          <w:szCs w:val="26"/>
          <w:lang w:eastAsia="ru-RU"/>
        </w:rPr>
        <w:t>2 с.Киргиз-Мияки</w:t>
      </w:r>
    </w:p>
    <w:p w:rsidR="0043704B" w:rsidRPr="00040986" w:rsidRDefault="0043704B" w:rsidP="0043704B">
      <w:pPr>
        <w:spacing w:after="200" w:line="276" w:lineRule="auto"/>
        <w:ind w:firstLine="567"/>
        <w:jc w:val="both"/>
        <w:rPr>
          <w:rFonts w:eastAsia="Calibri"/>
          <w:b/>
          <w:sz w:val="26"/>
          <w:szCs w:val="26"/>
        </w:rPr>
      </w:pPr>
      <w:r w:rsidRPr="00040986">
        <w:rPr>
          <w:rFonts w:eastAsia="Calibri"/>
          <w:sz w:val="26"/>
          <w:szCs w:val="26"/>
        </w:rPr>
        <w:tab/>
      </w:r>
      <w:r w:rsidRPr="00040986">
        <w:rPr>
          <w:rFonts w:eastAsia="Calibri"/>
          <w:color w:val="000000"/>
          <w:spacing w:val="-7"/>
          <w:sz w:val="26"/>
          <w:szCs w:val="26"/>
          <w:shd w:val="clear" w:color="auto" w:fill="FFFFFF"/>
        </w:rPr>
        <w:t xml:space="preserve">Рабочая программа рассчитана </w:t>
      </w:r>
      <w:r w:rsidRPr="00040986">
        <w:rPr>
          <w:rFonts w:eastAsia="Calibri"/>
          <w:spacing w:val="-7"/>
          <w:sz w:val="26"/>
          <w:szCs w:val="26"/>
          <w:shd w:val="clear" w:color="auto" w:fill="FFFFFF"/>
        </w:rPr>
        <w:t>на 70</w:t>
      </w:r>
      <w:r w:rsidRPr="00040986">
        <w:rPr>
          <w:rFonts w:eastAsia="Calibri"/>
          <w:color w:val="000000"/>
          <w:spacing w:val="-7"/>
          <w:sz w:val="26"/>
          <w:szCs w:val="26"/>
          <w:shd w:val="clear" w:color="auto" w:fill="FFFFFF"/>
        </w:rPr>
        <w:t xml:space="preserve"> часов, из </w:t>
      </w:r>
      <w:proofErr w:type="gramStart"/>
      <w:r w:rsidRPr="00040986">
        <w:rPr>
          <w:rFonts w:eastAsia="Calibri"/>
          <w:color w:val="000000"/>
          <w:spacing w:val="-7"/>
          <w:sz w:val="26"/>
          <w:szCs w:val="26"/>
          <w:shd w:val="clear" w:color="auto" w:fill="FFFFFF"/>
        </w:rPr>
        <w:t>которых</w:t>
      </w:r>
      <w:proofErr w:type="gramEnd"/>
      <w:r w:rsidRPr="00040986">
        <w:rPr>
          <w:rFonts w:eastAsia="Calibri"/>
          <w:color w:val="FF0000"/>
          <w:spacing w:val="-7"/>
          <w:sz w:val="26"/>
          <w:szCs w:val="26"/>
          <w:shd w:val="clear" w:color="auto" w:fill="FFFFFF"/>
        </w:rPr>
        <w:t xml:space="preserve"> </w:t>
      </w:r>
      <w:r w:rsidRPr="00040986">
        <w:rPr>
          <w:rFonts w:eastAsia="Calibri"/>
          <w:spacing w:val="-7"/>
          <w:sz w:val="26"/>
          <w:szCs w:val="26"/>
          <w:shd w:val="clear" w:color="auto" w:fill="FFFFFF"/>
        </w:rPr>
        <w:t xml:space="preserve">58 </w:t>
      </w:r>
      <w:r w:rsidRPr="00040986">
        <w:rPr>
          <w:rFonts w:eastAsia="Calibri"/>
          <w:color w:val="000000"/>
          <w:spacing w:val="-7"/>
          <w:sz w:val="26"/>
          <w:szCs w:val="26"/>
          <w:shd w:val="clear" w:color="auto" w:fill="FFFFFF"/>
        </w:rPr>
        <w:t xml:space="preserve">часов отведено для изучения материала, 12 часов - </w:t>
      </w:r>
      <w:r w:rsidRPr="00040986">
        <w:rPr>
          <w:rFonts w:eastAsia="Calibri"/>
          <w:color w:val="000000"/>
          <w:spacing w:val="-5"/>
          <w:sz w:val="26"/>
          <w:szCs w:val="26"/>
          <w:shd w:val="clear" w:color="auto" w:fill="FFFFFF"/>
        </w:rPr>
        <w:t>на контрольные работы и</w:t>
      </w:r>
      <w:r w:rsidRPr="00040986">
        <w:rPr>
          <w:rFonts w:eastAsia="Calibri"/>
          <w:color w:val="000000"/>
          <w:spacing w:val="-6"/>
          <w:sz w:val="26"/>
          <w:szCs w:val="26"/>
          <w:shd w:val="clear" w:color="auto" w:fill="FFFFFF"/>
        </w:rPr>
        <w:t xml:space="preserve"> итоговое повторение</w:t>
      </w:r>
      <w:r w:rsidRPr="00040986">
        <w:rPr>
          <w:rFonts w:eastAsia="Calibri"/>
          <w:color w:val="000000"/>
          <w:spacing w:val="-4"/>
          <w:sz w:val="26"/>
          <w:szCs w:val="26"/>
          <w:shd w:val="clear" w:color="auto" w:fill="FFFFFF"/>
        </w:rPr>
        <w:t>.</w:t>
      </w:r>
      <w:r w:rsidRPr="00040986">
        <w:rPr>
          <w:rFonts w:eastAsia="Calibri"/>
          <w:b/>
          <w:color w:val="000000"/>
          <w:spacing w:val="-4"/>
          <w:sz w:val="26"/>
          <w:szCs w:val="26"/>
          <w:shd w:val="clear" w:color="auto" w:fill="FFFFFF"/>
        </w:rPr>
        <w:t xml:space="preserve"> </w:t>
      </w:r>
    </w:p>
    <w:p w:rsidR="0043704B" w:rsidRPr="00040986" w:rsidRDefault="0043704B" w:rsidP="0043704B">
      <w:pPr>
        <w:ind w:firstLine="567"/>
        <w:jc w:val="both"/>
        <w:rPr>
          <w:rFonts w:eastAsia="Calibri"/>
          <w:bCs/>
          <w:sz w:val="26"/>
          <w:szCs w:val="26"/>
        </w:rPr>
      </w:pPr>
      <w:r w:rsidRPr="00040986">
        <w:rPr>
          <w:bCs/>
          <w:sz w:val="26"/>
          <w:szCs w:val="26"/>
        </w:rPr>
        <w:tab/>
        <w:t xml:space="preserve">Рабочая программа для 11 класса </w:t>
      </w:r>
      <w:r w:rsidRPr="00040986">
        <w:rPr>
          <w:rFonts w:eastAsia="Calibri"/>
          <w:bCs/>
          <w:sz w:val="26"/>
          <w:szCs w:val="26"/>
        </w:rPr>
        <w:t xml:space="preserve"> составлена на  основе Федерального государственного образовательного стандарта среднего (полного) общего образования</w:t>
      </w:r>
      <w:proofErr w:type="gramStart"/>
      <w:r w:rsidRPr="00040986">
        <w:rPr>
          <w:rFonts w:eastAsia="Calibri"/>
          <w:sz w:val="26"/>
          <w:szCs w:val="26"/>
        </w:rPr>
        <w:t xml:space="preserve"> ;</w:t>
      </w:r>
      <w:proofErr w:type="gramEnd"/>
      <w:r w:rsidRPr="00040986">
        <w:rPr>
          <w:rFonts w:eastAsia="Calibri"/>
          <w:sz w:val="26"/>
          <w:szCs w:val="26"/>
        </w:rPr>
        <w:t xml:space="preserve"> </w:t>
      </w:r>
      <w:r w:rsidRPr="00040986">
        <w:rPr>
          <w:rFonts w:eastAsia="Calibri"/>
          <w:bCs/>
          <w:sz w:val="26"/>
          <w:szCs w:val="26"/>
        </w:rPr>
        <w:t xml:space="preserve">примерной учебной программы среднего (полного)  образования по истории МО РФ 2004 года ; </w:t>
      </w:r>
      <w:r w:rsidRPr="00040986">
        <w:rPr>
          <w:color w:val="000000"/>
          <w:spacing w:val="5"/>
          <w:sz w:val="26"/>
          <w:szCs w:val="26"/>
        </w:rPr>
        <w:t>авторской программе</w:t>
      </w:r>
      <w:r w:rsidRPr="00040986">
        <w:rPr>
          <w:sz w:val="26"/>
          <w:szCs w:val="26"/>
        </w:rPr>
        <w:t xml:space="preserve"> О. В. Волобуева, В. А. </w:t>
      </w:r>
      <w:proofErr w:type="spellStart"/>
      <w:r w:rsidRPr="00040986">
        <w:rPr>
          <w:sz w:val="26"/>
          <w:szCs w:val="26"/>
        </w:rPr>
        <w:t>Клокова</w:t>
      </w:r>
      <w:proofErr w:type="spellEnd"/>
      <w:r w:rsidRPr="00040986">
        <w:rPr>
          <w:sz w:val="26"/>
          <w:szCs w:val="26"/>
        </w:rPr>
        <w:t xml:space="preserve">, М.В.Пономарёва (М., Дрофа, 2009 г.),   </w:t>
      </w:r>
      <w:r w:rsidRPr="00040986">
        <w:rPr>
          <w:rFonts w:eastAsia="Calibri"/>
          <w:bCs/>
          <w:sz w:val="26"/>
          <w:szCs w:val="26"/>
        </w:rPr>
        <w:t xml:space="preserve"> учебного плана МБОУ  СОШ №2 с.Киргиз-Мияки </w:t>
      </w:r>
      <w:proofErr w:type="spellStart"/>
      <w:r w:rsidRPr="00040986">
        <w:rPr>
          <w:rFonts w:eastAsia="Calibri"/>
          <w:bCs/>
          <w:sz w:val="26"/>
          <w:szCs w:val="26"/>
        </w:rPr>
        <w:t>Миякинского</w:t>
      </w:r>
      <w:proofErr w:type="spellEnd"/>
      <w:r w:rsidRPr="00040986">
        <w:rPr>
          <w:rFonts w:eastAsia="Calibri"/>
          <w:bCs/>
          <w:sz w:val="26"/>
          <w:szCs w:val="26"/>
        </w:rPr>
        <w:t xml:space="preserve"> района РБ ; </w:t>
      </w:r>
    </w:p>
    <w:p w:rsidR="0043704B" w:rsidRPr="00040986" w:rsidRDefault="0043704B" w:rsidP="0043704B">
      <w:pPr>
        <w:pStyle w:val="1"/>
        <w:ind w:left="1069"/>
        <w:jc w:val="both"/>
        <w:rPr>
          <w:sz w:val="26"/>
          <w:szCs w:val="26"/>
        </w:rPr>
      </w:pPr>
      <w:proofErr w:type="gramStart"/>
      <w:r w:rsidRPr="00040986">
        <w:rPr>
          <w:rFonts w:eastAsia="Calibri"/>
          <w:bCs/>
          <w:sz w:val="26"/>
          <w:szCs w:val="26"/>
        </w:rPr>
        <w:t>учебников «Всеобщая история  11 класс», Л.Н. Алексашкина, Москва, Мнемозина, 2012 г.; «История России  11 класс», О.В.Волобуев, С.В. Кулешов, Москва, Мнемозина, 2011 г.</w:t>
      </w:r>
      <w:proofErr w:type="gramEnd"/>
    </w:p>
    <w:p w:rsidR="0043704B" w:rsidRPr="00040986" w:rsidRDefault="0043704B" w:rsidP="0043704B">
      <w:pPr>
        <w:ind w:firstLine="709"/>
        <w:jc w:val="both"/>
        <w:rPr>
          <w:sz w:val="26"/>
          <w:szCs w:val="26"/>
        </w:rPr>
      </w:pPr>
    </w:p>
    <w:p w:rsidR="0043704B" w:rsidRPr="00040986" w:rsidRDefault="0043704B" w:rsidP="0043704B">
      <w:pPr>
        <w:ind w:firstLine="709"/>
        <w:jc w:val="both"/>
        <w:rPr>
          <w:sz w:val="26"/>
          <w:szCs w:val="26"/>
        </w:rPr>
      </w:pPr>
      <w:r w:rsidRPr="00040986">
        <w:rPr>
          <w:sz w:val="26"/>
          <w:szCs w:val="26"/>
        </w:rPr>
        <w:t xml:space="preserve"> На основании учебного графика в 11 классе 35 рабочих недель, соответственно на предмет «История» отводится 70 часов, по 2 часа в неделю, из них </w:t>
      </w:r>
      <w:r w:rsidRPr="00040986">
        <w:rPr>
          <w:color w:val="000000"/>
          <w:spacing w:val="-7"/>
          <w:sz w:val="26"/>
          <w:szCs w:val="26"/>
        </w:rPr>
        <w:t xml:space="preserve"> 24  часа – всеобщая история, 46 часов – история России.</w:t>
      </w:r>
    </w:p>
    <w:p w:rsidR="0043704B" w:rsidRPr="00040986" w:rsidRDefault="0043704B" w:rsidP="0043704B">
      <w:pPr>
        <w:jc w:val="both"/>
        <w:rPr>
          <w:sz w:val="26"/>
          <w:szCs w:val="26"/>
        </w:rPr>
      </w:pPr>
    </w:p>
    <w:p w:rsidR="0043704B" w:rsidRPr="00040986" w:rsidRDefault="0043704B" w:rsidP="0043704B">
      <w:pPr>
        <w:jc w:val="both"/>
        <w:rPr>
          <w:sz w:val="26"/>
          <w:szCs w:val="26"/>
        </w:rPr>
      </w:pPr>
    </w:p>
    <w:p w:rsidR="0043704B" w:rsidRPr="00040986" w:rsidRDefault="0043704B" w:rsidP="0043704B">
      <w:pPr>
        <w:ind w:firstLine="709"/>
        <w:jc w:val="both"/>
        <w:rPr>
          <w:sz w:val="26"/>
          <w:szCs w:val="26"/>
        </w:rPr>
      </w:pPr>
    </w:p>
    <w:p w:rsidR="0043704B" w:rsidRPr="00040986" w:rsidRDefault="0043704B" w:rsidP="0043704B">
      <w:pPr>
        <w:pStyle w:val="1"/>
        <w:jc w:val="both"/>
        <w:rPr>
          <w:sz w:val="26"/>
          <w:szCs w:val="26"/>
        </w:rPr>
      </w:pPr>
      <w:r w:rsidRPr="00040986">
        <w:rPr>
          <w:b/>
          <w:sz w:val="26"/>
          <w:szCs w:val="26"/>
          <w:u w:val="single"/>
        </w:rPr>
        <w:t>Цели</w:t>
      </w:r>
      <w:r w:rsidRPr="0043704B">
        <w:rPr>
          <w:b/>
          <w:sz w:val="26"/>
          <w:szCs w:val="26"/>
          <w:u w:val="single"/>
        </w:rPr>
        <w:t xml:space="preserve"> </w:t>
      </w:r>
      <w:r w:rsidRPr="00040986">
        <w:rPr>
          <w:b/>
          <w:sz w:val="26"/>
          <w:szCs w:val="26"/>
          <w:u w:val="single"/>
        </w:rPr>
        <w:t>и задачи:</w:t>
      </w:r>
    </w:p>
    <w:p w:rsidR="0043704B" w:rsidRPr="00040986" w:rsidRDefault="0043704B" w:rsidP="0043704B">
      <w:pPr>
        <w:ind w:firstLine="709"/>
        <w:jc w:val="both"/>
        <w:rPr>
          <w:sz w:val="26"/>
          <w:szCs w:val="26"/>
        </w:rPr>
      </w:pPr>
      <w:r w:rsidRPr="00040986">
        <w:rPr>
          <w:sz w:val="26"/>
          <w:szCs w:val="26"/>
        </w:rPr>
        <w:t>Изучение истории на ступени среднего (полного) общего образования на базовом уровне направлено на достижение следующих целей:</w:t>
      </w:r>
    </w:p>
    <w:p w:rsidR="0043704B" w:rsidRPr="00040986" w:rsidRDefault="0043704B" w:rsidP="0043704B">
      <w:pPr>
        <w:numPr>
          <w:ilvl w:val="0"/>
          <w:numId w:val="1"/>
        </w:numPr>
        <w:jc w:val="both"/>
        <w:rPr>
          <w:sz w:val="26"/>
          <w:szCs w:val="26"/>
        </w:rPr>
      </w:pPr>
      <w:r w:rsidRPr="00040986">
        <w:rPr>
          <w:sz w:val="26"/>
          <w:szCs w:val="26"/>
        </w:rPr>
        <w:t xml:space="preserve"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040986">
        <w:rPr>
          <w:sz w:val="26"/>
          <w:szCs w:val="26"/>
        </w:rPr>
        <w:t>этно-национальных</w:t>
      </w:r>
      <w:proofErr w:type="spellEnd"/>
      <w:r w:rsidRPr="00040986">
        <w:rPr>
          <w:sz w:val="26"/>
          <w:szCs w:val="26"/>
        </w:rPr>
        <w:t xml:space="preserve"> традиций, нравственных и социальных установок, идеологических доктрин;</w:t>
      </w:r>
    </w:p>
    <w:p w:rsidR="0043704B" w:rsidRPr="00040986" w:rsidRDefault="0043704B" w:rsidP="0043704B">
      <w:pPr>
        <w:numPr>
          <w:ilvl w:val="0"/>
          <w:numId w:val="1"/>
        </w:numPr>
        <w:jc w:val="both"/>
        <w:rPr>
          <w:sz w:val="26"/>
          <w:szCs w:val="26"/>
        </w:rPr>
      </w:pPr>
      <w:r w:rsidRPr="00040986">
        <w:rPr>
          <w:sz w:val="26"/>
          <w:szCs w:val="26"/>
        </w:rPr>
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43704B" w:rsidRPr="00040986" w:rsidRDefault="0043704B" w:rsidP="0043704B">
      <w:pPr>
        <w:numPr>
          <w:ilvl w:val="0"/>
          <w:numId w:val="1"/>
        </w:numPr>
        <w:jc w:val="both"/>
        <w:rPr>
          <w:sz w:val="26"/>
          <w:szCs w:val="26"/>
        </w:rPr>
      </w:pPr>
      <w:r w:rsidRPr="00040986">
        <w:rPr>
          <w:sz w:val="26"/>
          <w:szCs w:val="26"/>
        </w:rPr>
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43704B" w:rsidRPr="00040986" w:rsidRDefault="0043704B" w:rsidP="0043704B">
      <w:pPr>
        <w:numPr>
          <w:ilvl w:val="0"/>
          <w:numId w:val="1"/>
        </w:numPr>
        <w:jc w:val="both"/>
        <w:rPr>
          <w:sz w:val="26"/>
          <w:szCs w:val="26"/>
        </w:rPr>
      </w:pPr>
      <w:r w:rsidRPr="00040986">
        <w:rPr>
          <w:sz w:val="26"/>
          <w:szCs w:val="26"/>
        </w:rPr>
        <w:t>овладение умениями и навыками поиска, систематизации и комплексного анализа исторической информации;</w:t>
      </w:r>
    </w:p>
    <w:p w:rsidR="0043704B" w:rsidRPr="00040986" w:rsidRDefault="0043704B" w:rsidP="0043704B">
      <w:pPr>
        <w:numPr>
          <w:ilvl w:val="0"/>
          <w:numId w:val="1"/>
        </w:numPr>
        <w:jc w:val="both"/>
        <w:rPr>
          <w:sz w:val="26"/>
          <w:szCs w:val="26"/>
        </w:rPr>
      </w:pPr>
      <w:r w:rsidRPr="00040986">
        <w:rPr>
          <w:sz w:val="26"/>
          <w:szCs w:val="26"/>
        </w:rPr>
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43704B" w:rsidRPr="00040986" w:rsidRDefault="0043704B" w:rsidP="0043704B">
      <w:pPr>
        <w:jc w:val="both"/>
        <w:rPr>
          <w:sz w:val="26"/>
          <w:szCs w:val="26"/>
        </w:rPr>
      </w:pPr>
    </w:p>
    <w:p w:rsidR="0043704B" w:rsidRPr="00040986" w:rsidRDefault="0043704B" w:rsidP="0043704B">
      <w:pPr>
        <w:jc w:val="both"/>
        <w:rPr>
          <w:sz w:val="26"/>
          <w:szCs w:val="26"/>
        </w:rPr>
      </w:pPr>
    </w:p>
    <w:p w:rsidR="0043704B" w:rsidRPr="00040986" w:rsidRDefault="0043704B" w:rsidP="0043704B">
      <w:pPr>
        <w:jc w:val="both"/>
        <w:rPr>
          <w:sz w:val="26"/>
          <w:szCs w:val="26"/>
        </w:rPr>
      </w:pPr>
    </w:p>
    <w:p w:rsidR="0043704B" w:rsidRDefault="0043704B" w:rsidP="0043704B">
      <w:pPr>
        <w:jc w:val="both"/>
        <w:rPr>
          <w:sz w:val="26"/>
          <w:szCs w:val="26"/>
        </w:rPr>
      </w:pPr>
    </w:p>
    <w:p w:rsidR="0043704B" w:rsidRDefault="0043704B" w:rsidP="0043704B">
      <w:pPr>
        <w:jc w:val="both"/>
        <w:rPr>
          <w:sz w:val="26"/>
          <w:szCs w:val="26"/>
        </w:rPr>
      </w:pPr>
    </w:p>
    <w:p w:rsidR="0043704B" w:rsidRDefault="0043704B" w:rsidP="0043704B">
      <w:pPr>
        <w:jc w:val="both"/>
        <w:rPr>
          <w:sz w:val="26"/>
          <w:szCs w:val="26"/>
        </w:rPr>
      </w:pPr>
    </w:p>
    <w:p w:rsidR="0043704B" w:rsidRDefault="0043704B" w:rsidP="0043704B">
      <w:pPr>
        <w:jc w:val="both"/>
        <w:rPr>
          <w:sz w:val="26"/>
          <w:szCs w:val="26"/>
        </w:rPr>
      </w:pPr>
    </w:p>
    <w:p w:rsidR="0043704B" w:rsidRDefault="0043704B" w:rsidP="0043704B">
      <w:pPr>
        <w:jc w:val="both"/>
        <w:rPr>
          <w:sz w:val="26"/>
          <w:szCs w:val="26"/>
        </w:rPr>
      </w:pPr>
    </w:p>
    <w:p w:rsidR="0043704B" w:rsidRPr="00040986" w:rsidRDefault="0043704B" w:rsidP="0043704B">
      <w:pPr>
        <w:jc w:val="both"/>
        <w:rPr>
          <w:sz w:val="26"/>
          <w:szCs w:val="26"/>
        </w:rPr>
      </w:pPr>
    </w:p>
    <w:p w:rsidR="0043704B" w:rsidRPr="00040986" w:rsidRDefault="0043704B" w:rsidP="0043704B">
      <w:pPr>
        <w:jc w:val="center"/>
        <w:rPr>
          <w:b/>
          <w:sz w:val="26"/>
          <w:szCs w:val="26"/>
        </w:rPr>
      </w:pPr>
    </w:p>
    <w:p w:rsidR="0043704B" w:rsidRDefault="0043704B" w:rsidP="0043704B">
      <w:pPr>
        <w:jc w:val="center"/>
        <w:rPr>
          <w:b/>
        </w:rPr>
      </w:pPr>
    </w:p>
    <w:p w:rsidR="0043704B" w:rsidRPr="0043704B" w:rsidRDefault="0043704B" w:rsidP="0043704B">
      <w:pPr>
        <w:jc w:val="center"/>
        <w:rPr>
          <w:b/>
          <w:sz w:val="26"/>
          <w:szCs w:val="26"/>
        </w:rPr>
      </w:pPr>
      <w:r w:rsidRPr="0043704B">
        <w:rPr>
          <w:b/>
          <w:sz w:val="26"/>
          <w:szCs w:val="26"/>
        </w:rPr>
        <w:lastRenderedPageBreak/>
        <w:t>Содержание курса Всеобщая история, 11 класс.</w:t>
      </w:r>
    </w:p>
    <w:p w:rsidR="0043704B" w:rsidRPr="0043704B" w:rsidRDefault="0043704B" w:rsidP="0043704B">
      <w:pPr>
        <w:jc w:val="center"/>
        <w:rPr>
          <w:b/>
          <w:sz w:val="26"/>
          <w:szCs w:val="26"/>
        </w:rPr>
      </w:pPr>
    </w:p>
    <w:tbl>
      <w:tblPr>
        <w:tblW w:w="0" w:type="auto"/>
        <w:tblInd w:w="595" w:type="dxa"/>
        <w:tblLayout w:type="fixed"/>
        <w:tblLook w:val="0000"/>
      </w:tblPr>
      <w:tblGrid>
        <w:gridCol w:w="1097"/>
        <w:gridCol w:w="10367"/>
        <w:gridCol w:w="2113"/>
        <w:gridCol w:w="30"/>
      </w:tblGrid>
      <w:tr w:rsidR="0043704B" w:rsidRPr="0043704B" w:rsidTr="00737ECB">
        <w:trPr>
          <w:trHeight w:val="529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sz w:val="26"/>
                <w:szCs w:val="26"/>
              </w:rPr>
            </w:pPr>
            <w:r w:rsidRPr="0043704B">
              <w:rPr>
                <w:b/>
                <w:sz w:val="26"/>
                <w:szCs w:val="26"/>
              </w:rPr>
              <w:t>№ урока</w:t>
            </w:r>
          </w:p>
        </w:tc>
        <w:tc>
          <w:tcPr>
            <w:tcW w:w="10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sz w:val="26"/>
                <w:szCs w:val="26"/>
              </w:rPr>
            </w:pPr>
            <w:r w:rsidRPr="0043704B">
              <w:rPr>
                <w:b/>
                <w:sz w:val="26"/>
                <w:szCs w:val="26"/>
              </w:rPr>
              <w:t>Тема раздела</w:t>
            </w:r>
          </w:p>
        </w:tc>
        <w:tc>
          <w:tcPr>
            <w:tcW w:w="2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sz w:val="26"/>
                <w:szCs w:val="26"/>
              </w:rPr>
            </w:pPr>
            <w:r w:rsidRPr="0043704B">
              <w:rPr>
                <w:b/>
                <w:sz w:val="26"/>
                <w:szCs w:val="26"/>
              </w:rPr>
              <w:t>Количество часов</w:t>
            </w:r>
          </w:p>
        </w:tc>
      </w:tr>
      <w:tr w:rsidR="0043704B" w:rsidRPr="0043704B" w:rsidTr="00737ECB">
        <w:trPr>
          <w:trHeight w:val="342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sz w:val="26"/>
                <w:szCs w:val="26"/>
              </w:rPr>
            </w:pPr>
            <w:r w:rsidRPr="0043704B">
              <w:rPr>
                <w:b/>
                <w:sz w:val="26"/>
                <w:szCs w:val="26"/>
              </w:rPr>
              <w:t xml:space="preserve">Всеобщая история </w:t>
            </w:r>
          </w:p>
          <w:p w:rsidR="0043704B" w:rsidRPr="0043704B" w:rsidRDefault="0043704B" w:rsidP="00737ECB">
            <w:pPr>
              <w:jc w:val="center"/>
              <w:rPr>
                <w:b/>
                <w:bCs/>
                <w:sz w:val="26"/>
                <w:szCs w:val="26"/>
              </w:rPr>
            </w:pPr>
            <w:r w:rsidRPr="0043704B">
              <w:rPr>
                <w:b/>
                <w:sz w:val="26"/>
                <w:szCs w:val="26"/>
                <w:lang w:val="en-US"/>
              </w:rPr>
              <w:t>I</w:t>
            </w:r>
            <w:r w:rsidRPr="0043704B">
              <w:rPr>
                <w:b/>
                <w:sz w:val="26"/>
                <w:szCs w:val="26"/>
              </w:rPr>
              <w:t>.  От Новой к Новейшей истории: пути развития индустриального общества</w:t>
            </w:r>
          </w:p>
        </w:tc>
        <w:tc>
          <w:tcPr>
            <w:tcW w:w="2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bCs/>
                <w:sz w:val="26"/>
                <w:szCs w:val="26"/>
              </w:rPr>
            </w:pPr>
            <w:r w:rsidRPr="0043704B">
              <w:rPr>
                <w:b/>
                <w:bCs/>
                <w:sz w:val="26"/>
                <w:szCs w:val="26"/>
              </w:rPr>
              <w:t>24</w:t>
            </w:r>
          </w:p>
        </w:tc>
      </w:tr>
      <w:tr w:rsidR="0043704B" w:rsidRPr="0043704B" w:rsidTr="00737ECB">
        <w:trPr>
          <w:trHeight w:val="342"/>
        </w:trPr>
        <w:tc>
          <w:tcPr>
            <w:tcW w:w="10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1.</w:t>
            </w:r>
          </w:p>
        </w:tc>
        <w:tc>
          <w:tcPr>
            <w:tcW w:w="103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both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Глава 1. Новейшее время в истории</w:t>
            </w:r>
          </w:p>
        </w:tc>
        <w:tc>
          <w:tcPr>
            <w:tcW w:w="21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</w:tr>
      <w:tr w:rsidR="0043704B" w:rsidRPr="0043704B" w:rsidTr="00737ECB">
        <w:trPr>
          <w:trHeight w:val="342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2.</w:t>
            </w:r>
          </w:p>
        </w:tc>
        <w:tc>
          <w:tcPr>
            <w:tcW w:w="10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both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Глава 2. На пороге новейшей эпохи</w:t>
            </w:r>
          </w:p>
        </w:tc>
        <w:tc>
          <w:tcPr>
            <w:tcW w:w="2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</w:tr>
      <w:tr w:rsidR="0043704B" w:rsidRPr="0043704B" w:rsidTr="00737ECB">
        <w:trPr>
          <w:trHeight w:val="342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3.</w:t>
            </w:r>
          </w:p>
        </w:tc>
        <w:tc>
          <w:tcPr>
            <w:tcW w:w="10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both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 xml:space="preserve">Глава 3. Страны Европы и </w:t>
            </w:r>
            <w:proofErr w:type="gramStart"/>
            <w:r w:rsidRPr="0043704B">
              <w:rPr>
                <w:sz w:val="26"/>
                <w:szCs w:val="26"/>
              </w:rPr>
              <w:t>США</w:t>
            </w:r>
            <w:proofErr w:type="gramEnd"/>
            <w:r w:rsidRPr="0043704B">
              <w:rPr>
                <w:sz w:val="26"/>
                <w:szCs w:val="26"/>
              </w:rPr>
              <w:t xml:space="preserve"> а начале </w:t>
            </w:r>
            <w:r w:rsidRPr="0043704B">
              <w:rPr>
                <w:sz w:val="26"/>
                <w:szCs w:val="26"/>
                <w:lang w:val="en-US"/>
              </w:rPr>
              <w:t>XX</w:t>
            </w:r>
            <w:r w:rsidRPr="0043704B">
              <w:rPr>
                <w:sz w:val="26"/>
                <w:szCs w:val="26"/>
              </w:rPr>
              <w:t xml:space="preserve"> в.: достижения и проблемы индустриального развития</w:t>
            </w:r>
          </w:p>
        </w:tc>
        <w:tc>
          <w:tcPr>
            <w:tcW w:w="2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</w:tr>
      <w:tr w:rsidR="0043704B" w:rsidRPr="0043704B" w:rsidTr="00737ECB">
        <w:trPr>
          <w:trHeight w:val="342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4.</w:t>
            </w:r>
          </w:p>
        </w:tc>
        <w:tc>
          <w:tcPr>
            <w:tcW w:w="10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both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Глава 4 Пробуждение Азии. Мексиканская революция 1910-1917г.г.</w:t>
            </w:r>
          </w:p>
        </w:tc>
        <w:tc>
          <w:tcPr>
            <w:tcW w:w="2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</w:tr>
      <w:tr w:rsidR="0043704B" w:rsidRPr="0043704B" w:rsidTr="00737ECB">
        <w:trPr>
          <w:trHeight w:val="342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5.</w:t>
            </w:r>
          </w:p>
        </w:tc>
        <w:tc>
          <w:tcPr>
            <w:tcW w:w="10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both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Глава 5. Первая мировая война: на фронтах и в тылу.</w:t>
            </w:r>
          </w:p>
        </w:tc>
        <w:tc>
          <w:tcPr>
            <w:tcW w:w="2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</w:tr>
      <w:tr w:rsidR="0043704B" w:rsidRPr="0043704B" w:rsidTr="00737ECB">
        <w:trPr>
          <w:trHeight w:val="342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6.</w:t>
            </w:r>
          </w:p>
        </w:tc>
        <w:tc>
          <w:tcPr>
            <w:tcW w:w="10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Глава 6. К новому миру</w:t>
            </w:r>
          </w:p>
        </w:tc>
        <w:tc>
          <w:tcPr>
            <w:tcW w:w="2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</w:tr>
      <w:tr w:rsidR="0043704B" w:rsidRPr="0043704B" w:rsidTr="00737ECB">
        <w:trPr>
          <w:trHeight w:val="342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7.</w:t>
            </w:r>
          </w:p>
        </w:tc>
        <w:tc>
          <w:tcPr>
            <w:tcW w:w="10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both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Глава 7. Демократии Запада в 1918 – 1939г.г.</w:t>
            </w:r>
          </w:p>
        </w:tc>
        <w:tc>
          <w:tcPr>
            <w:tcW w:w="2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</w:tr>
      <w:tr w:rsidR="0043704B" w:rsidRPr="0043704B" w:rsidTr="00737ECB">
        <w:trPr>
          <w:trHeight w:val="342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8.</w:t>
            </w:r>
          </w:p>
        </w:tc>
        <w:tc>
          <w:tcPr>
            <w:tcW w:w="10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both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Глава 8 Утверждение тоталитаризма.</w:t>
            </w:r>
          </w:p>
        </w:tc>
        <w:tc>
          <w:tcPr>
            <w:tcW w:w="2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</w:tr>
      <w:tr w:rsidR="0043704B" w:rsidRPr="0043704B" w:rsidTr="00737ECB">
        <w:trPr>
          <w:trHeight w:val="342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color w:val="000000"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9.</w:t>
            </w:r>
          </w:p>
        </w:tc>
        <w:tc>
          <w:tcPr>
            <w:tcW w:w="10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both"/>
              <w:rPr>
                <w:sz w:val="26"/>
                <w:szCs w:val="26"/>
              </w:rPr>
            </w:pPr>
            <w:r w:rsidRPr="0043704B">
              <w:rPr>
                <w:color w:val="000000"/>
                <w:sz w:val="26"/>
                <w:szCs w:val="26"/>
              </w:rPr>
              <w:t>Глава 9. Борьба за освобождение и обновление в странах Азии</w:t>
            </w:r>
          </w:p>
        </w:tc>
        <w:tc>
          <w:tcPr>
            <w:tcW w:w="2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</w:tr>
      <w:tr w:rsidR="0043704B" w:rsidRPr="0043704B" w:rsidTr="00737ECB">
        <w:trPr>
          <w:trHeight w:val="342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10.</w:t>
            </w:r>
          </w:p>
        </w:tc>
        <w:tc>
          <w:tcPr>
            <w:tcW w:w="10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both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Глава 10. Культура в меняющемся мире</w:t>
            </w:r>
          </w:p>
        </w:tc>
        <w:tc>
          <w:tcPr>
            <w:tcW w:w="2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</w:tr>
      <w:tr w:rsidR="0043704B" w:rsidRPr="0043704B" w:rsidTr="00737ECB">
        <w:trPr>
          <w:trHeight w:val="342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11.</w:t>
            </w:r>
          </w:p>
        </w:tc>
        <w:tc>
          <w:tcPr>
            <w:tcW w:w="10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both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Глава 11. Международные отношения в 1920-1930-е годы: мир между войнами</w:t>
            </w:r>
          </w:p>
        </w:tc>
        <w:tc>
          <w:tcPr>
            <w:tcW w:w="2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</w:tr>
      <w:tr w:rsidR="0043704B" w:rsidRPr="0043704B" w:rsidTr="00737ECB">
        <w:trPr>
          <w:trHeight w:val="342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12</w:t>
            </w:r>
          </w:p>
        </w:tc>
        <w:tc>
          <w:tcPr>
            <w:tcW w:w="10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both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Глава 12. На фронтах</w:t>
            </w:r>
            <w:proofErr w:type="gramStart"/>
            <w:r w:rsidRPr="0043704B">
              <w:rPr>
                <w:sz w:val="26"/>
                <w:szCs w:val="26"/>
              </w:rPr>
              <w:t xml:space="preserve"> В</w:t>
            </w:r>
            <w:proofErr w:type="gramEnd"/>
            <w:r w:rsidRPr="0043704B">
              <w:rPr>
                <w:sz w:val="26"/>
                <w:szCs w:val="26"/>
              </w:rPr>
              <w:t>торой мировой войны (1939-1945)</w:t>
            </w:r>
          </w:p>
        </w:tc>
        <w:tc>
          <w:tcPr>
            <w:tcW w:w="2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</w:tr>
      <w:tr w:rsidR="0043704B" w:rsidRPr="0043704B" w:rsidTr="00737ECB">
        <w:trPr>
          <w:trHeight w:val="342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13.</w:t>
            </w:r>
          </w:p>
        </w:tc>
        <w:tc>
          <w:tcPr>
            <w:tcW w:w="10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Глава 13.  Жизнь в оккупации. Сопротивление</w:t>
            </w:r>
          </w:p>
        </w:tc>
        <w:tc>
          <w:tcPr>
            <w:tcW w:w="2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</w:tr>
      <w:tr w:rsidR="0043704B" w:rsidRPr="0043704B" w:rsidTr="00737ECB">
        <w:trPr>
          <w:trHeight w:val="342"/>
        </w:trPr>
        <w:tc>
          <w:tcPr>
            <w:tcW w:w="10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14</w:t>
            </w:r>
          </w:p>
        </w:tc>
        <w:tc>
          <w:tcPr>
            <w:tcW w:w="103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Глава 15. Общество в движении.</w:t>
            </w:r>
          </w:p>
        </w:tc>
        <w:tc>
          <w:tcPr>
            <w:tcW w:w="21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</w:tr>
      <w:tr w:rsidR="0043704B" w:rsidRPr="0043704B" w:rsidTr="00737ECB">
        <w:trPr>
          <w:trHeight w:val="342"/>
        </w:trPr>
        <w:tc>
          <w:tcPr>
            <w:tcW w:w="10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103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spacing w:line="23" w:lineRule="atLeast"/>
              <w:ind w:right="-283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Глава 14.   Послевоенный мир: Запад, и Восток, Север и Юг</w:t>
            </w:r>
          </w:p>
        </w:tc>
        <w:tc>
          <w:tcPr>
            <w:tcW w:w="21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</w:tr>
      <w:tr w:rsidR="0043704B" w:rsidRPr="0043704B" w:rsidTr="00737ECB">
        <w:trPr>
          <w:trHeight w:val="342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b/>
                <w:sz w:val="26"/>
                <w:szCs w:val="26"/>
                <w:lang w:val="en-US"/>
              </w:rPr>
              <w:t>II</w:t>
            </w:r>
            <w:proofErr w:type="gramStart"/>
            <w:r w:rsidRPr="0043704B">
              <w:rPr>
                <w:b/>
                <w:sz w:val="26"/>
                <w:szCs w:val="26"/>
              </w:rPr>
              <w:t>.  Мир</w:t>
            </w:r>
            <w:proofErr w:type="gramEnd"/>
            <w:r w:rsidRPr="0043704B">
              <w:rPr>
                <w:b/>
                <w:sz w:val="26"/>
                <w:szCs w:val="26"/>
              </w:rPr>
              <w:t xml:space="preserve"> во второй половине </w:t>
            </w:r>
            <w:r w:rsidRPr="0043704B">
              <w:rPr>
                <w:b/>
                <w:sz w:val="26"/>
                <w:szCs w:val="26"/>
                <w:lang w:val="en-US"/>
              </w:rPr>
              <w:t>XX</w:t>
            </w:r>
            <w:r w:rsidRPr="0043704B">
              <w:rPr>
                <w:b/>
                <w:sz w:val="26"/>
                <w:szCs w:val="26"/>
              </w:rPr>
              <w:t xml:space="preserve"> – начале </w:t>
            </w:r>
            <w:r w:rsidRPr="0043704B">
              <w:rPr>
                <w:b/>
                <w:sz w:val="26"/>
                <w:szCs w:val="26"/>
                <w:lang w:val="en-US"/>
              </w:rPr>
              <w:t>XXI</w:t>
            </w:r>
            <w:r w:rsidRPr="0043704B">
              <w:rPr>
                <w:b/>
                <w:sz w:val="26"/>
                <w:szCs w:val="26"/>
              </w:rPr>
              <w:t xml:space="preserve"> вв. </w:t>
            </w:r>
          </w:p>
        </w:tc>
        <w:tc>
          <w:tcPr>
            <w:tcW w:w="2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737ECB">
        <w:trPr>
          <w:trHeight w:val="342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16</w:t>
            </w:r>
          </w:p>
        </w:tc>
        <w:tc>
          <w:tcPr>
            <w:tcW w:w="10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Глава 16. США во второй половине 20- начале 21 века</w:t>
            </w:r>
          </w:p>
        </w:tc>
        <w:tc>
          <w:tcPr>
            <w:tcW w:w="2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</w:tr>
      <w:tr w:rsidR="0043704B" w:rsidRPr="0043704B" w:rsidTr="00737ECB">
        <w:trPr>
          <w:trHeight w:val="342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17</w:t>
            </w:r>
          </w:p>
        </w:tc>
        <w:tc>
          <w:tcPr>
            <w:tcW w:w="10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Глава 17. Успехи и проблемы западноевропейского общества</w:t>
            </w:r>
          </w:p>
        </w:tc>
        <w:tc>
          <w:tcPr>
            <w:tcW w:w="2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</w:tr>
      <w:tr w:rsidR="0043704B" w:rsidRPr="0043704B" w:rsidTr="00737ECB">
        <w:trPr>
          <w:trHeight w:val="342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10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Глава 18.Страны Центральной и Восточной Европы</w:t>
            </w:r>
          </w:p>
        </w:tc>
        <w:tc>
          <w:tcPr>
            <w:tcW w:w="2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</w:tr>
      <w:tr w:rsidR="0043704B" w:rsidRPr="0043704B" w:rsidTr="00737ECB">
        <w:trPr>
          <w:trHeight w:val="342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19</w:t>
            </w:r>
          </w:p>
        </w:tc>
        <w:tc>
          <w:tcPr>
            <w:tcW w:w="10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Глава 19. Страны Азии и Африки: освобождение и выбор путей развития</w:t>
            </w:r>
          </w:p>
        </w:tc>
        <w:tc>
          <w:tcPr>
            <w:tcW w:w="2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</w:tr>
      <w:tr w:rsidR="0043704B" w:rsidRPr="0043704B" w:rsidTr="00737ECB">
        <w:trPr>
          <w:trHeight w:val="342"/>
        </w:trPr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20</w:t>
            </w:r>
          </w:p>
        </w:tc>
        <w:tc>
          <w:tcPr>
            <w:tcW w:w="10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Глава 20. Пути модернизации стран Латинской Америки</w:t>
            </w:r>
          </w:p>
        </w:tc>
        <w:tc>
          <w:tcPr>
            <w:tcW w:w="21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</w:tr>
      <w:tr w:rsidR="0043704B" w:rsidRPr="0043704B" w:rsidTr="00737ECB">
        <w:trPr>
          <w:trHeight w:val="342"/>
        </w:trPr>
        <w:tc>
          <w:tcPr>
            <w:tcW w:w="10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21</w:t>
            </w:r>
          </w:p>
        </w:tc>
        <w:tc>
          <w:tcPr>
            <w:tcW w:w="103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Глава 21. Международные отношения в 1945-2012гг.</w:t>
            </w:r>
          </w:p>
        </w:tc>
        <w:tc>
          <w:tcPr>
            <w:tcW w:w="21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</w:tr>
      <w:tr w:rsidR="0043704B" w:rsidRPr="0043704B" w:rsidTr="00737ECB">
        <w:trPr>
          <w:trHeight w:val="342"/>
        </w:trPr>
        <w:tc>
          <w:tcPr>
            <w:tcW w:w="10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22</w:t>
            </w:r>
          </w:p>
        </w:tc>
        <w:tc>
          <w:tcPr>
            <w:tcW w:w="103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proofErr w:type="spellStart"/>
            <w:r w:rsidRPr="0043704B">
              <w:rPr>
                <w:sz w:val="26"/>
                <w:szCs w:val="26"/>
              </w:rPr>
              <w:t>Повторительно</w:t>
            </w:r>
            <w:proofErr w:type="spellEnd"/>
            <w:r w:rsidRPr="0043704B">
              <w:rPr>
                <w:sz w:val="26"/>
                <w:szCs w:val="26"/>
              </w:rPr>
              <w:t xml:space="preserve"> — обобщающие уроки.</w:t>
            </w:r>
          </w:p>
        </w:tc>
        <w:tc>
          <w:tcPr>
            <w:tcW w:w="21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</w:t>
            </w:r>
          </w:p>
        </w:tc>
      </w:tr>
      <w:tr w:rsidR="0043704B" w:rsidRPr="0043704B" w:rsidTr="00737ECB">
        <w:tblPrEx>
          <w:tblBorders>
            <w:top w:val="single" w:sz="4" w:space="0" w:color="auto"/>
          </w:tblBorders>
        </w:tblPrEx>
        <w:trPr>
          <w:gridBefore w:val="2"/>
          <w:gridAfter w:val="1"/>
          <w:wBefore w:w="11464" w:type="dxa"/>
          <w:wAfter w:w="30" w:type="dxa"/>
          <w:trHeight w:val="100"/>
        </w:trPr>
        <w:tc>
          <w:tcPr>
            <w:tcW w:w="2113" w:type="dxa"/>
            <w:tcBorders>
              <w:top w:val="single" w:sz="4" w:space="0" w:color="auto"/>
            </w:tcBorders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</w:p>
        </w:tc>
      </w:tr>
    </w:tbl>
    <w:p w:rsidR="0043704B" w:rsidRPr="0043704B" w:rsidRDefault="0043704B" w:rsidP="0043704B">
      <w:pPr>
        <w:jc w:val="center"/>
        <w:rPr>
          <w:b/>
          <w:sz w:val="26"/>
          <w:szCs w:val="26"/>
        </w:rPr>
      </w:pPr>
      <w:r w:rsidRPr="0043704B">
        <w:rPr>
          <w:b/>
          <w:sz w:val="26"/>
          <w:szCs w:val="26"/>
        </w:rPr>
        <w:t>Содержание курса История России, 11 класс.</w:t>
      </w:r>
    </w:p>
    <w:p w:rsidR="0043704B" w:rsidRPr="0043704B" w:rsidRDefault="0043704B" w:rsidP="0043704B">
      <w:pPr>
        <w:rPr>
          <w:sz w:val="26"/>
          <w:szCs w:val="26"/>
        </w:rPr>
      </w:pPr>
    </w:p>
    <w:p w:rsidR="0043704B" w:rsidRPr="0043704B" w:rsidRDefault="0043704B" w:rsidP="0043704B">
      <w:pPr>
        <w:rPr>
          <w:sz w:val="26"/>
          <w:szCs w:val="26"/>
        </w:rPr>
      </w:pPr>
    </w:p>
    <w:tbl>
      <w:tblPr>
        <w:tblW w:w="0" w:type="auto"/>
        <w:tblInd w:w="595" w:type="dxa"/>
        <w:tblLayout w:type="fixed"/>
        <w:tblLook w:val="0000"/>
      </w:tblPr>
      <w:tblGrid>
        <w:gridCol w:w="1142"/>
        <w:gridCol w:w="8448"/>
        <w:gridCol w:w="1777"/>
      </w:tblGrid>
      <w:tr w:rsidR="0043704B" w:rsidRPr="0043704B" w:rsidTr="00737ECB"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spacing w:line="240" w:lineRule="auto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№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Тема раздела.</w:t>
            </w:r>
          </w:p>
          <w:p w:rsidR="0043704B" w:rsidRPr="0043704B" w:rsidRDefault="0043704B" w:rsidP="00737ECB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Кол-во часов.</w:t>
            </w:r>
          </w:p>
        </w:tc>
      </w:tr>
      <w:tr w:rsidR="0043704B" w:rsidRPr="0043704B" w:rsidTr="00737ECB"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43704B">
              <w:rPr>
                <w:b/>
                <w:sz w:val="26"/>
                <w:szCs w:val="26"/>
              </w:rPr>
              <w:t>История России</w:t>
            </w:r>
          </w:p>
          <w:p w:rsidR="0043704B" w:rsidRPr="0043704B" w:rsidRDefault="0043704B" w:rsidP="00737ECB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43704B">
              <w:rPr>
                <w:b/>
                <w:bCs/>
                <w:sz w:val="26"/>
                <w:szCs w:val="26"/>
              </w:rPr>
              <w:t>46</w:t>
            </w:r>
          </w:p>
          <w:p w:rsidR="0043704B" w:rsidRPr="0043704B" w:rsidRDefault="0043704B" w:rsidP="00737ECB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737ECB"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spacing w:line="240" w:lineRule="auto"/>
              <w:rPr>
                <w:color w:val="262626"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tabs>
                <w:tab w:val="left" w:pos="10320"/>
              </w:tabs>
              <w:spacing w:line="240" w:lineRule="auto"/>
              <w:ind w:right="168"/>
              <w:rPr>
                <w:color w:val="262626"/>
                <w:sz w:val="26"/>
                <w:szCs w:val="26"/>
              </w:rPr>
            </w:pPr>
            <w:r w:rsidRPr="0043704B">
              <w:rPr>
                <w:color w:val="262626"/>
                <w:sz w:val="26"/>
                <w:szCs w:val="26"/>
              </w:rPr>
              <w:t xml:space="preserve">Россия  в начале </w:t>
            </w:r>
            <w:r w:rsidRPr="0043704B">
              <w:rPr>
                <w:color w:val="262626"/>
                <w:sz w:val="26"/>
                <w:szCs w:val="26"/>
                <w:lang w:val="en-US"/>
              </w:rPr>
              <w:t>XX</w:t>
            </w:r>
            <w:r w:rsidRPr="0043704B">
              <w:rPr>
                <w:color w:val="262626"/>
                <w:sz w:val="26"/>
                <w:szCs w:val="26"/>
              </w:rPr>
              <w:t xml:space="preserve"> века</w:t>
            </w:r>
          </w:p>
          <w:p w:rsidR="0043704B" w:rsidRPr="0043704B" w:rsidRDefault="0043704B" w:rsidP="00737ECB">
            <w:pPr>
              <w:tabs>
                <w:tab w:val="left" w:pos="10320"/>
              </w:tabs>
              <w:spacing w:line="240" w:lineRule="auto"/>
              <w:ind w:right="168"/>
              <w:rPr>
                <w:sz w:val="26"/>
                <w:szCs w:val="26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6</w:t>
            </w:r>
          </w:p>
        </w:tc>
      </w:tr>
      <w:tr w:rsidR="0043704B" w:rsidRPr="0043704B" w:rsidTr="00737ECB">
        <w:trPr>
          <w:trHeight w:val="416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spacing w:line="240" w:lineRule="auto"/>
              <w:rPr>
                <w:color w:val="262626"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tabs>
                <w:tab w:val="left" w:pos="10320"/>
              </w:tabs>
              <w:spacing w:line="240" w:lineRule="auto"/>
              <w:ind w:right="168"/>
              <w:rPr>
                <w:sz w:val="26"/>
                <w:szCs w:val="26"/>
              </w:rPr>
            </w:pPr>
            <w:r w:rsidRPr="0043704B">
              <w:rPr>
                <w:color w:val="262626"/>
                <w:sz w:val="26"/>
                <w:szCs w:val="26"/>
              </w:rPr>
              <w:t>Первая Мировая война и револю</w:t>
            </w:r>
            <w:r w:rsidRPr="0043704B">
              <w:rPr>
                <w:color w:val="262626"/>
                <w:sz w:val="26"/>
                <w:szCs w:val="26"/>
              </w:rPr>
              <w:softHyphen/>
              <w:t>ционные события в России и мире.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5</w:t>
            </w:r>
          </w:p>
        </w:tc>
      </w:tr>
      <w:tr w:rsidR="0043704B" w:rsidRPr="0043704B" w:rsidTr="00737ECB"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spacing w:line="240" w:lineRule="auto"/>
              <w:rPr>
                <w:color w:val="262626"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3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tabs>
                <w:tab w:val="left" w:pos="10320"/>
              </w:tabs>
              <w:spacing w:line="240" w:lineRule="auto"/>
              <w:ind w:right="168"/>
              <w:rPr>
                <w:color w:val="262626"/>
                <w:sz w:val="26"/>
                <w:szCs w:val="26"/>
              </w:rPr>
            </w:pPr>
            <w:r w:rsidRPr="0043704B">
              <w:rPr>
                <w:color w:val="262626"/>
                <w:sz w:val="26"/>
                <w:szCs w:val="26"/>
              </w:rPr>
              <w:t>Мир между воинами</w:t>
            </w:r>
          </w:p>
          <w:p w:rsidR="0043704B" w:rsidRPr="0043704B" w:rsidRDefault="0043704B" w:rsidP="00737ECB">
            <w:pPr>
              <w:tabs>
                <w:tab w:val="left" w:pos="10320"/>
              </w:tabs>
              <w:spacing w:line="240" w:lineRule="auto"/>
              <w:ind w:right="168"/>
              <w:rPr>
                <w:sz w:val="26"/>
                <w:szCs w:val="26"/>
              </w:rPr>
            </w:pPr>
            <w:r w:rsidRPr="0043704B">
              <w:rPr>
                <w:color w:val="262626"/>
                <w:sz w:val="26"/>
                <w:szCs w:val="26"/>
              </w:rPr>
              <w:t>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8</w:t>
            </w:r>
          </w:p>
        </w:tc>
      </w:tr>
      <w:tr w:rsidR="0043704B" w:rsidRPr="0043704B" w:rsidTr="00737ECB"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spacing w:line="240" w:lineRule="auto"/>
              <w:rPr>
                <w:color w:val="262626"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4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tabs>
                <w:tab w:val="left" w:pos="10320"/>
              </w:tabs>
              <w:spacing w:line="240" w:lineRule="auto"/>
              <w:ind w:right="168"/>
              <w:rPr>
                <w:sz w:val="26"/>
                <w:szCs w:val="26"/>
              </w:rPr>
            </w:pPr>
            <w:r w:rsidRPr="0043704B">
              <w:rPr>
                <w:color w:val="262626"/>
                <w:sz w:val="26"/>
                <w:szCs w:val="26"/>
              </w:rPr>
              <w:t>Вторая Мировая и Великая Отечественная война. 1939-1945 гг.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5</w:t>
            </w:r>
          </w:p>
          <w:p w:rsidR="0043704B" w:rsidRPr="0043704B" w:rsidRDefault="0043704B" w:rsidP="00737ECB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737ECB"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spacing w:line="240" w:lineRule="auto"/>
              <w:rPr>
                <w:color w:val="262626"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5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tabs>
                <w:tab w:val="left" w:pos="10320"/>
              </w:tabs>
              <w:spacing w:line="240" w:lineRule="auto"/>
              <w:ind w:right="168"/>
              <w:rPr>
                <w:sz w:val="26"/>
                <w:szCs w:val="26"/>
              </w:rPr>
            </w:pPr>
            <w:r w:rsidRPr="0043704B">
              <w:rPr>
                <w:color w:val="262626"/>
                <w:sz w:val="26"/>
                <w:szCs w:val="26"/>
              </w:rPr>
              <w:t xml:space="preserve">СССР во второй половине </w:t>
            </w:r>
            <w:r w:rsidRPr="0043704B">
              <w:rPr>
                <w:color w:val="262626"/>
                <w:sz w:val="26"/>
                <w:szCs w:val="26"/>
                <w:lang w:val="en-US"/>
              </w:rPr>
              <w:t>XX</w:t>
            </w:r>
            <w:r w:rsidRPr="0043704B">
              <w:rPr>
                <w:color w:val="262626"/>
                <w:sz w:val="26"/>
                <w:szCs w:val="26"/>
              </w:rPr>
              <w:t xml:space="preserve"> века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4</w:t>
            </w:r>
          </w:p>
          <w:p w:rsidR="0043704B" w:rsidRPr="0043704B" w:rsidRDefault="0043704B" w:rsidP="00737ECB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737ECB"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spacing w:line="240" w:lineRule="auto"/>
              <w:rPr>
                <w:color w:val="262626"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6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tabs>
                <w:tab w:val="left" w:pos="10320"/>
              </w:tabs>
              <w:spacing w:line="240" w:lineRule="auto"/>
              <w:ind w:right="168"/>
              <w:rPr>
                <w:sz w:val="26"/>
                <w:szCs w:val="26"/>
              </w:rPr>
            </w:pPr>
            <w:r w:rsidRPr="0043704B">
              <w:rPr>
                <w:color w:val="262626"/>
                <w:sz w:val="26"/>
                <w:szCs w:val="26"/>
              </w:rPr>
              <w:t>Россия в современном мире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6</w:t>
            </w:r>
          </w:p>
          <w:p w:rsidR="0043704B" w:rsidRPr="0043704B" w:rsidRDefault="0043704B" w:rsidP="00737ECB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737ECB"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spacing w:line="240" w:lineRule="auto"/>
              <w:rPr>
                <w:sz w:val="26"/>
                <w:szCs w:val="26"/>
              </w:rPr>
            </w:pPr>
          </w:p>
          <w:p w:rsidR="0043704B" w:rsidRPr="0043704B" w:rsidRDefault="0043704B" w:rsidP="00737ECB">
            <w:pPr>
              <w:spacing w:line="240" w:lineRule="auto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7</w:t>
            </w:r>
          </w:p>
        </w:tc>
        <w:tc>
          <w:tcPr>
            <w:tcW w:w="8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tabs>
                <w:tab w:val="left" w:pos="10320"/>
              </w:tabs>
              <w:spacing w:line="240" w:lineRule="auto"/>
              <w:ind w:right="168"/>
              <w:rPr>
                <w:color w:val="262626"/>
                <w:sz w:val="26"/>
                <w:szCs w:val="26"/>
              </w:rPr>
            </w:pPr>
            <w:r w:rsidRPr="0043704B">
              <w:rPr>
                <w:color w:val="262626"/>
                <w:sz w:val="26"/>
                <w:szCs w:val="26"/>
              </w:rPr>
              <w:t>Повторение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4</w:t>
            </w:r>
          </w:p>
        </w:tc>
      </w:tr>
    </w:tbl>
    <w:p w:rsidR="0043704B" w:rsidRPr="0043704B" w:rsidRDefault="0043704B" w:rsidP="0043704B">
      <w:pPr>
        <w:jc w:val="both"/>
        <w:rPr>
          <w:sz w:val="26"/>
          <w:szCs w:val="26"/>
        </w:rPr>
      </w:pPr>
    </w:p>
    <w:p w:rsidR="0043704B" w:rsidRPr="0043704B" w:rsidRDefault="0043704B" w:rsidP="0043704B">
      <w:pPr>
        <w:pStyle w:val="1"/>
        <w:ind w:left="0"/>
        <w:jc w:val="center"/>
        <w:rPr>
          <w:b/>
          <w:caps/>
          <w:sz w:val="26"/>
          <w:szCs w:val="26"/>
          <w:u w:val="single"/>
        </w:rPr>
      </w:pPr>
    </w:p>
    <w:p w:rsidR="0043704B" w:rsidRPr="0043704B" w:rsidRDefault="0043704B" w:rsidP="0043704B">
      <w:pPr>
        <w:pStyle w:val="1"/>
        <w:jc w:val="center"/>
        <w:rPr>
          <w:b/>
          <w:caps/>
          <w:sz w:val="26"/>
          <w:szCs w:val="26"/>
          <w:u w:val="single"/>
        </w:rPr>
      </w:pPr>
    </w:p>
    <w:p w:rsidR="0043704B" w:rsidRPr="0043704B" w:rsidRDefault="0043704B" w:rsidP="0043704B">
      <w:pPr>
        <w:pStyle w:val="1"/>
        <w:jc w:val="center"/>
        <w:rPr>
          <w:b/>
          <w:caps/>
          <w:sz w:val="26"/>
          <w:szCs w:val="26"/>
          <w:u w:val="single"/>
        </w:rPr>
      </w:pPr>
    </w:p>
    <w:p w:rsidR="0043704B" w:rsidRPr="0043704B" w:rsidRDefault="0043704B" w:rsidP="0043704B">
      <w:pPr>
        <w:rPr>
          <w:b/>
          <w:sz w:val="26"/>
          <w:szCs w:val="26"/>
        </w:rPr>
      </w:pPr>
      <w:r w:rsidRPr="0043704B">
        <w:rPr>
          <w:b/>
          <w:sz w:val="26"/>
          <w:szCs w:val="26"/>
        </w:rPr>
        <w:t xml:space="preserve">                                                             Календарно – тематический план по истории для 11 класса.</w:t>
      </w:r>
    </w:p>
    <w:p w:rsidR="0043704B" w:rsidRPr="0043704B" w:rsidRDefault="0043704B" w:rsidP="0043704B">
      <w:pPr>
        <w:rPr>
          <w:b/>
          <w:sz w:val="26"/>
          <w:szCs w:val="26"/>
        </w:rPr>
      </w:pPr>
    </w:p>
    <w:tbl>
      <w:tblPr>
        <w:tblW w:w="13601" w:type="dxa"/>
        <w:tblInd w:w="115" w:type="dxa"/>
        <w:tblLayout w:type="fixed"/>
        <w:tblLook w:val="0000"/>
      </w:tblPr>
      <w:tblGrid>
        <w:gridCol w:w="893"/>
        <w:gridCol w:w="9023"/>
        <w:gridCol w:w="1417"/>
        <w:gridCol w:w="1134"/>
        <w:gridCol w:w="1134"/>
      </w:tblGrid>
      <w:tr w:rsidR="0043704B" w:rsidRPr="0043704B" w:rsidTr="0043704B">
        <w:trPr>
          <w:trHeight w:val="529"/>
        </w:trPr>
        <w:tc>
          <w:tcPr>
            <w:tcW w:w="8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sz w:val="26"/>
                <w:szCs w:val="26"/>
              </w:rPr>
            </w:pPr>
            <w:r w:rsidRPr="0043704B">
              <w:rPr>
                <w:b/>
                <w:sz w:val="26"/>
                <w:szCs w:val="26"/>
              </w:rPr>
              <w:t>№ урока</w:t>
            </w:r>
          </w:p>
        </w:tc>
        <w:tc>
          <w:tcPr>
            <w:tcW w:w="90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sz w:val="26"/>
                <w:szCs w:val="26"/>
              </w:rPr>
            </w:pPr>
            <w:r w:rsidRPr="0043704B">
              <w:rPr>
                <w:b/>
                <w:sz w:val="26"/>
                <w:szCs w:val="26"/>
              </w:rPr>
              <w:t>Тема урока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sz w:val="26"/>
                <w:szCs w:val="26"/>
              </w:rPr>
            </w:pPr>
            <w:r w:rsidRPr="0043704B">
              <w:rPr>
                <w:b/>
                <w:sz w:val="26"/>
                <w:szCs w:val="26"/>
              </w:rPr>
              <w:t>Количество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sz w:val="26"/>
                <w:szCs w:val="26"/>
              </w:rPr>
            </w:pPr>
            <w:r w:rsidRPr="0043704B">
              <w:rPr>
                <w:b/>
                <w:sz w:val="26"/>
                <w:szCs w:val="26"/>
              </w:rPr>
              <w:t>Дата проведения</w:t>
            </w: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02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факт</w:t>
            </w: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1.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b/>
                <w:sz w:val="26"/>
                <w:szCs w:val="26"/>
              </w:rPr>
            </w:pPr>
            <w:r w:rsidRPr="0043704B">
              <w:rPr>
                <w:b/>
                <w:sz w:val="26"/>
                <w:szCs w:val="26"/>
                <w:lang w:val="en-US"/>
              </w:rPr>
              <w:t>I</w:t>
            </w:r>
            <w:r w:rsidRPr="0043704B">
              <w:rPr>
                <w:b/>
                <w:sz w:val="26"/>
                <w:szCs w:val="26"/>
              </w:rPr>
              <w:t>.   От Новой к Новейшей истории: пути развития индустриального общества.</w:t>
            </w:r>
          </w:p>
          <w:p w:rsidR="0043704B" w:rsidRPr="0043704B" w:rsidRDefault="0043704B" w:rsidP="00737ECB">
            <w:pPr>
              <w:rPr>
                <w:b/>
                <w:sz w:val="26"/>
                <w:szCs w:val="26"/>
              </w:rPr>
            </w:pPr>
            <w:r w:rsidRPr="0043704B">
              <w:rPr>
                <w:b/>
                <w:sz w:val="26"/>
                <w:szCs w:val="26"/>
              </w:rPr>
              <w:t>Глава 1. Новейшее время в истории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03.09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2.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both"/>
              <w:rPr>
                <w:sz w:val="26"/>
                <w:szCs w:val="26"/>
              </w:rPr>
            </w:pPr>
            <w:r w:rsidRPr="0043704B">
              <w:rPr>
                <w:b/>
                <w:sz w:val="26"/>
                <w:szCs w:val="26"/>
              </w:rPr>
              <w:t>Глава 2. На пороге новейшей эпохи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07.09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3.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both"/>
              <w:rPr>
                <w:sz w:val="26"/>
                <w:szCs w:val="26"/>
              </w:rPr>
            </w:pPr>
            <w:r w:rsidRPr="0043704B">
              <w:rPr>
                <w:b/>
                <w:sz w:val="26"/>
                <w:szCs w:val="26"/>
              </w:rPr>
              <w:t xml:space="preserve">Глава 3. Страны Европы и </w:t>
            </w:r>
            <w:proofErr w:type="gramStart"/>
            <w:r w:rsidRPr="0043704B">
              <w:rPr>
                <w:b/>
                <w:sz w:val="26"/>
                <w:szCs w:val="26"/>
              </w:rPr>
              <w:t>США</w:t>
            </w:r>
            <w:proofErr w:type="gramEnd"/>
            <w:r w:rsidRPr="0043704B">
              <w:rPr>
                <w:b/>
                <w:sz w:val="26"/>
                <w:szCs w:val="26"/>
              </w:rPr>
              <w:t xml:space="preserve"> а начале </w:t>
            </w:r>
            <w:r w:rsidRPr="0043704B">
              <w:rPr>
                <w:b/>
                <w:sz w:val="26"/>
                <w:szCs w:val="26"/>
                <w:lang w:val="en-US"/>
              </w:rPr>
              <w:t>XX</w:t>
            </w:r>
            <w:r w:rsidRPr="0043704B">
              <w:rPr>
                <w:b/>
                <w:sz w:val="26"/>
                <w:szCs w:val="26"/>
              </w:rPr>
              <w:t xml:space="preserve"> в.: достижения и проблемы индустриального развития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10.09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4.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both"/>
              <w:rPr>
                <w:sz w:val="26"/>
                <w:szCs w:val="26"/>
              </w:rPr>
            </w:pPr>
            <w:r w:rsidRPr="0043704B">
              <w:rPr>
                <w:b/>
                <w:sz w:val="26"/>
                <w:szCs w:val="26"/>
              </w:rPr>
              <w:t>Глава 4 Пробуждение Азии. Мексиканская революция 1910-1917г.г.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14.09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</w:p>
          <w:p w:rsidR="0043704B" w:rsidRPr="0043704B" w:rsidRDefault="0043704B" w:rsidP="00737ECB">
            <w:pPr>
              <w:jc w:val="center"/>
              <w:rPr>
                <w:b/>
                <w:bCs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5.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b/>
                <w:bCs/>
                <w:sz w:val="26"/>
                <w:szCs w:val="26"/>
              </w:rPr>
              <w:t>1.Россия в начале 20 века.</w:t>
            </w:r>
          </w:p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Российское общество в начале 20 века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17.09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6.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Самодержавная монархия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21.09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7.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1905 год: конфликт власти и общества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24.09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8.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Политические партии и их программы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28.09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9.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 xml:space="preserve">Думская монархия и </w:t>
            </w:r>
            <w:proofErr w:type="spellStart"/>
            <w:r w:rsidRPr="0043704B">
              <w:rPr>
                <w:sz w:val="26"/>
                <w:szCs w:val="26"/>
              </w:rPr>
              <w:t>столыпинские</w:t>
            </w:r>
            <w:proofErr w:type="spellEnd"/>
            <w:r w:rsidRPr="0043704B">
              <w:rPr>
                <w:sz w:val="26"/>
                <w:szCs w:val="26"/>
              </w:rPr>
              <w:t xml:space="preserve"> реформы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01.10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10.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Модернизация и культура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05.10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11.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b/>
                <w:bCs/>
                <w:iCs/>
                <w:sz w:val="26"/>
                <w:szCs w:val="26"/>
              </w:rPr>
              <w:t>Повторительно-обобщающий урок. Россия и мир в начале 20 века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08.09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12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both"/>
              <w:rPr>
                <w:sz w:val="26"/>
                <w:szCs w:val="26"/>
              </w:rPr>
            </w:pPr>
            <w:r w:rsidRPr="0043704B">
              <w:rPr>
                <w:b/>
                <w:sz w:val="26"/>
                <w:szCs w:val="26"/>
              </w:rPr>
              <w:t>Глава 5. Первая мировая война: на фронтах и в тылу.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12.09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</w:p>
          <w:p w:rsidR="0043704B" w:rsidRPr="0043704B" w:rsidRDefault="0043704B" w:rsidP="00737ECB">
            <w:pPr>
              <w:jc w:val="center"/>
              <w:rPr>
                <w:b/>
                <w:bCs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lastRenderedPageBreak/>
              <w:t>13.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b/>
                <w:bCs/>
                <w:sz w:val="26"/>
                <w:szCs w:val="26"/>
              </w:rPr>
              <w:lastRenderedPageBreak/>
              <w:t>2.</w:t>
            </w:r>
            <w:r w:rsidRPr="0043704B">
              <w:rPr>
                <w:b/>
                <w:bCs/>
                <w:color w:val="262626"/>
                <w:sz w:val="26"/>
                <w:szCs w:val="26"/>
              </w:rPr>
              <w:t>Первая Мировая война и револю</w:t>
            </w:r>
            <w:r w:rsidRPr="0043704B">
              <w:rPr>
                <w:b/>
                <w:bCs/>
                <w:color w:val="262626"/>
                <w:sz w:val="26"/>
                <w:szCs w:val="26"/>
              </w:rPr>
              <w:softHyphen/>
              <w:t>ционные события в России и мире.</w:t>
            </w:r>
          </w:p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lastRenderedPageBreak/>
              <w:t>Россия в</w:t>
            </w:r>
            <w:proofErr w:type="gramStart"/>
            <w:r w:rsidRPr="0043704B">
              <w:rPr>
                <w:sz w:val="26"/>
                <w:szCs w:val="26"/>
              </w:rPr>
              <w:t xml:space="preserve"> П</w:t>
            </w:r>
            <w:proofErr w:type="gramEnd"/>
            <w:r w:rsidRPr="0043704B">
              <w:rPr>
                <w:sz w:val="26"/>
                <w:szCs w:val="26"/>
              </w:rPr>
              <w:t>ервой мировой войне. Падение самодержавия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15.09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lastRenderedPageBreak/>
              <w:t>14.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Почему рухнула империя Романовых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19.09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15.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b/>
                <w:bCs/>
                <w:iCs/>
                <w:sz w:val="26"/>
                <w:szCs w:val="26"/>
              </w:rPr>
              <w:t>Повторительно-обобщающий урок. Итоги</w:t>
            </w:r>
            <w:proofErr w:type="gramStart"/>
            <w:r w:rsidRPr="0043704B">
              <w:rPr>
                <w:b/>
                <w:bCs/>
                <w:iCs/>
                <w:sz w:val="26"/>
                <w:szCs w:val="26"/>
              </w:rPr>
              <w:t xml:space="preserve">  П</w:t>
            </w:r>
            <w:proofErr w:type="gramEnd"/>
            <w:r w:rsidRPr="0043704B">
              <w:rPr>
                <w:b/>
                <w:bCs/>
                <w:iCs/>
                <w:sz w:val="26"/>
                <w:szCs w:val="26"/>
              </w:rPr>
              <w:t>ервой мировой войны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22.09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16.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proofErr w:type="spellStart"/>
            <w:r w:rsidRPr="0043704B">
              <w:rPr>
                <w:sz w:val="26"/>
                <w:szCs w:val="26"/>
              </w:rPr>
              <w:t>Послефевральская</w:t>
            </w:r>
            <w:proofErr w:type="spellEnd"/>
            <w:r w:rsidRPr="0043704B">
              <w:rPr>
                <w:sz w:val="26"/>
                <w:szCs w:val="26"/>
              </w:rPr>
              <w:t xml:space="preserve"> Россия: </w:t>
            </w:r>
            <w:proofErr w:type="spellStart"/>
            <w:r w:rsidRPr="0043704B">
              <w:rPr>
                <w:sz w:val="26"/>
                <w:szCs w:val="26"/>
              </w:rPr>
              <w:t>незакрепившаяся</w:t>
            </w:r>
            <w:proofErr w:type="spellEnd"/>
            <w:r w:rsidRPr="0043704B">
              <w:rPr>
                <w:sz w:val="26"/>
                <w:szCs w:val="26"/>
              </w:rPr>
              <w:t xml:space="preserve"> демократия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05.11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17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Кризис демократии и большевистская революция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09.11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18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Гражданская война: Октябрь против Февраля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12.11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bCs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19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b/>
                <w:bCs/>
                <w:sz w:val="26"/>
                <w:szCs w:val="26"/>
              </w:rPr>
              <w:t>Глава 6. К новому миру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16.11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bCs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20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b/>
                <w:bCs/>
                <w:sz w:val="26"/>
                <w:szCs w:val="26"/>
              </w:rPr>
              <w:t>3. Мир между войнами.</w:t>
            </w:r>
          </w:p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Становление советского государства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19.11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21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Почему победили большевики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23.11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22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b/>
                <w:bCs/>
                <w:iCs/>
                <w:sz w:val="26"/>
                <w:szCs w:val="26"/>
              </w:rPr>
              <w:t>Повторительно-обобщающий урок. Революционная Россия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23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both"/>
              <w:rPr>
                <w:sz w:val="26"/>
                <w:szCs w:val="26"/>
              </w:rPr>
            </w:pPr>
            <w:r w:rsidRPr="0043704B">
              <w:rPr>
                <w:b/>
                <w:sz w:val="26"/>
                <w:szCs w:val="26"/>
              </w:rPr>
              <w:t>Глава 7. Демократии Запада в 1918 – 1939г.г.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30.11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24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both"/>
              <w:rPr>
                <w:sz w:val="26"/>
                <w:szCs w:val="26"/>
              </w:rPr>
            </w:pPr>
            <w:r w:rsidRPr="0043704B">
              <w:rPr>
                <w:b/>
                <w:sz w:val="26"/>
                <w:szCs w:val="26"/>
              </w:rPr>
              <w:t>Глава 8 Утверждение тоталитаризма.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03.12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25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both"/>
              <w:rPr>
                <w:sz w:val="26"/>
                <w:szCs w:val="26"/>
              </w:rPr>
            </w:pPr>
            <w:r w:rsidRPr="0043704B">
              <w:rPr>
                <w:b/>
                <w:bCs/>
                <w:color w:val="000000"/>
                <w:sz w:val="26"/>
                <w:szCs w:val="26"/>
              </w:rPr>
              <w:t>Глава 9. Борьба за освобождение и обновление в странах Азии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07.12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26</w:t>
            </w:r>
          </w:p>
        </w:tc>
        <w:tc>
          <w:tcPr>
            <w:tcW w:w="90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both"/>
              <w:rPr>
                <w:sz w:val="26"/>
                <w:szCs w:val="26"/>
              </w:rPr>
            </w:pPr>
            <w:r w:rsidRPr="0043704B">
              <w:rPr>
                <w:b/>
                <w:sz w:val="26"/>
                <w:szCs w:val="26"/>
              </w:rPr>
              <w:t>Глава 10. Культура в меняющемся мире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10.12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27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both"/>
              <w:rPr>
                <w:sz w:val="26"/>
                <w:szCs w:val="26"/>
              </w:rPr>
            </w:pPr>
            <w:r w:rsidRPr="0043704B">
              <w:rPr>
                <w:b/>
                <w:sz w:val="26"/>
                <w:szCs w:val="26"/>
              </w:rPr>
              <w:t>Глава 11. Международные отношения в 1920-1930-е годы: мир между войнами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14.12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28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both"/>
              <w:rPr>
                <w:sz w:val="26"/>
                <w:szCs w:val="26"/>
              </w:rPr>
            </w:pPr>
            <w:r w:rsidRPr="0043704B">
              <w:rPr>
                <w:b/>
                <w:sz w:val="26"/>
                <w:szCs w:val="26"/>
              </w:rPr>
              <w:t>Урок обобщения и повторения по главам 7-11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29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Советская Федерация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21.12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30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НЭП: стратегия или тактика?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24.12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31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Советское общество. Облик нового общества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28.12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32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Советский человек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11.01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33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b/>
                <w:bCs/>
                <w:iCs/>
                <w:sz w:val="26"/>
                <w:szCs w:val="26"/>
              </w:rPr>
            </w:pPr>
            <w:r w:rsidRPr="0043704B">
              <w:rPr>
                <w:b/>
                <w:bCs/>
                <w:iCs/>
                <w:sz w:val="26"/>
                <w:szCs w:val="26"/>
              </w:rPr>
              <w:t xml:space="preserve">Повторительно-обобщающий урок. </w:t>
            </w:r>
          </w:p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b/>
                <w:bCs/>
                <w:iCs/>
                <w:sz w:val="26"/>
                <w:szCs w:val="26"/>
              </w:rPr>
              <w:t>«Советское общество и советский человек»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14.01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lastRenderedPageBreak/>
              <w:t>34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Советская внешняя политика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18.01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35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Культура в меняющемся мире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21.01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36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Международные отношения в 1920-1930-е гг.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25.01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bCs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37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b/>
                <w:bCs/>
                <w:sz w:val="26"/>
                <w:szCs w:val="26"/>
              </w:rPr>
              <w:t>Глава 12. На фронтах</w:t>
            </w:r>
            <w:proofErr w:type="gramStart"/>
            <w:r w:rsidRPr="0043704B">
              <w:rPr>
                <w:b/>
                <w:bCs/>
                <w:sz w:val="26"/>
                <w:szCs w:val="26"/>
              </w:rPr>
              <w:t xml:space="preserve"> В</w:t>
            </w:r>
            <w:proofErr w:type="gramEnd"/>
            <w:r w:rsidRPr="0043704B">
              <w:rPr>
                <w:b/>
                <w:bCs/>
                <w:sz w:val="26"/>
                <w:szCs w:val="26"/>
              </w:rPr>
              <w:t>торой мировой войны (1939-1945)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28.01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bCs/>
                <w:color w:val="262626"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38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tabs>
                <w:tab w:val="left" w:pos="10320"/>
              </w:tabs>
              <w:ind w:right="168"/>
              <w:jc w:val="center"/>
              <w:rPr>
                <w:sz w:val="26"/>
                <w:szCs w:val="26"/>
              </w:rPr>
            </w:pPr>
            <w:r w:rsidRPr="0043704B">
              <w:rPr>
                <w:b/>
                <w:bCs/>
                <w:color w:val="262626"/>
                <w:sz w:val="26"/>
                <w:szCs w:val="26"/>
              </w:rPr>
              <w:t>4. Вторая Мировая и Великая Отечественная война. 1939-1945 гг.</w:t>
            </w:r>
          </w:p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Великая война: вызовы и ответы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01.02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39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b/>
                <w:bCs/>
                <w:iCs/>
                <w:sz w:val="26"/>
                <w:szCs w:val="26"/>
              </w:rPr>
            </w:pPr>
            <w:r w:rsidRPr="0043704B">
              <w:rPr>
                <w:b/>
                <w:bCs/>
                <w:iCs/>
                <w:sz w:val="26"/>
                <w:szCs w:val="26"/>
              </w:rPr>
              <w:t xml:space="preserve">Повторительно-обобщающий урок. </w:t>
            </w:r>
          </w:p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b/>
                <w:bCs/>
                <w:iCs/>
                <w:sz w:val="26"/>
                <w:szCs w:val="26"/>
              </w:rPr>
              <w:t>«Итоги начального периода</w:t>
            </w:r>
            <w:proofErr w:type="gramStart"/>
            <w:r w:rsidRPr="0043704B">
              <w:rPr>
                <w:b/>
                <w:bCs/>
                <w:iCs/>
                <w:sz w:val="26"/>
                <w:szCs w:val="26"/>
              </w:rPr>
              <w:t xml:space="preserve">  В</w:t>
            </w:r>
            <w:proofErr w:type="gramEnd"/>
            <w:r w:rsidRPr="0043704B">
              <w:rPr>
                <w:b/>
                <w:bCs/>
                <w:iCs/>
                <w:sz w:val="26"/>
                <w:szCs w:val="26"/>
              </w:rPr>
              <w:t>торой мировой войны»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04.02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40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Человек и война. Оккупационный режим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08.02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41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Человек и война. Человек на фронте и в тылу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11.02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bCs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42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b/>
                <w:bCs/>
                <w:sz w:val="26"/>
                <w:szCs w:val="26"/>
              </w:rPr>
              <w:t>Глава 13.  Жизнь в оккупации. Сопротивление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15.02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43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Великая война: побеждающий народ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18.02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44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Завершение освобождения стран Европы. Война с Японией.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22.02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bCs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45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b/>
                <w:bCs/>
                <w:sz w:val="26"/>
                <w:szCs w:val="26"/>
              </w:rPr>
              <w:t>Глава 14.   Послевоенный мир: Запад, и Восток, Север и Юг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25.02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46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Власть и народ в послевоенный период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01.03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bCs/>
                <w:iCs/>
                <w:spacing w:val="-8"/>
                <w:sz w:val="26"/>
                <w:szCs w:val="26"/>
              </w:rPr>
            </w:pPr>
            <w:r w:rsidRPr="0043704B">
              <w:rPr>
                <w:sz w:val="26"/>
                <w:szCs w:val="26"/>
                <w:lang w:val="en-US"/>
              </w:rPr>
              <w:t>4</w:t>
            </w:r>
            <w:r w:rsidRPr="0043704B">
              <w:rPr>
                <w:sz w:val="26"/>
                <w:szCs w:val="26"/>
              </w:rPr>
              <w:t>7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shd w:val="clear" w:color="auto" w:fill="FFFFFF"/>
              <w:tabs>
                <w:tab w:val="left" w:leader="dot" w:pos="7094"/>
                <w:tab w:val="left" w:pos="7224"/>
              </w:tabs>
              <w:spacing w:line="240" w:lineRule="exact"/>
              <w:jc w:val="both"/>
              <w:rPr>
                <w:sz w:val="26"/>
                <w:szCs w:val="26"/>
              </w:rPr>
            </w:pPr>
            <w:r w:rsidRPr="0043704B">
              <w:rPr>
                <w:b/>
                <w:bCs/>
                <w:iCs/>
                <w:spacing w:val="-8"/>
                <w:sz w:val="26"/>
                <w:szCs w:val="26"/>
              </w:rPr>
              <w:t>Повторение:  «СССР в годы Великой Отечественной войны».</w:t>
            </w:r>
            <w:r w:rsidRPr="0043704B">
              <w:rPr>
                <w:spacing w:val="-8"/>
                <w:sz w:val="26"/>
                <w:szCs w:val="26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04.03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bCs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48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b/>
                <w:bCs/>
                <w:sz w:val="26"/>
                <w:szCs w:val="26"/>
              </w:rPr>
              <w:t>Глава 15. Общество в движении.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08.03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</w:p>
          <w:p w:rsidR="0043704B" w:rsidRPr="0043704B" w:rsidRDefault="0043704B" w:rsidP="00737ECB">
            <w:pPr>
              <w:jc w:val="center"/>
              <w:rPr>
                <w:b/>
                <w:bCs/>
                <w:color w:val="262626"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49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tabs>
                <w:tab w:val="left" w:pos="10320"/>
              </w:tabs>
              <w:ind w:right="168"/>
              <w:jc w:val="center"/>
              <w:rPr>
                <w:sz w:val="26"/>
                <w:szCs w:val="26"/>
              </w:rPr>
            </w:pPr>
            <w:r w:rsidRPr="0043704B">
              <w:rPr>
                <w:b/>
                <w:bCs/>
                <w:color w:val="262626"/>
                <w:sz w:val="26"/>
                <w:szCs w:val="26"/>
              </w:rPr>
              <w:t xml:space="preserve">5. СССР во второй половине </w:t>
            </w:r>
            <w:r w:rsidRPr="0043704B">
              <w:rPr>
                <w:b/>
                <w:bCs/>
                <w:color w:val="262626"/>
                <w:sz w:val="26"/>
                <w:szCs w:val="26"/>
                <w:lang w:val="en-US"/>
              </w:rPr>
              <w:t>XX</w:t>
            </w:r>
            <w:r w:rsidRPr="0043704B">
              <w:rPr>
                <w:b/>
                <w:bCs/>
                <w:color w:val="262626"/>
                <w:sz w:val="26"/>
                <w:szCs w:val="26"/>
              </w:rPr>
              <w:t xml:space="preserve"> века</w:t>
            </w:r>
          </w:p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 xml:space="preserve">Хрущев: время первых перемен.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11.03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50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Время Брежнева: застойное общество. Расцвет и разложение номенклатуры.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15.03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51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Человек страны «развитого социализма»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18.03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52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Перестройка: крах курса на реформирование социализма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22.03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43704B">
              <w:rPr>
                <w:sz w:val="26"/>
                <w:szCs w:val="26"/>
              </w:rPr>
              <w:t>53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spacing w:line="23" w:lineRule="atLeast"/>
              <w:ind w:right="-283"/>
              <w:jc w:val="right"/>
              <w:rPr>
                <w:b/>
                <w:bCs/>
                <w:sz w:val="26"/>
                <w:szCs w:val="26"/>
              </w:rPr>
            </w:pPr>
            <w:r w:rsidRPr="0043704B">
              <w:rPr>
                <w:b/>
                <w:bCs/>
                <w:sz w:val="26"/>
                <w:szCs w:val="26"/>
                <w:lang w:val="en-US"/>
              </w:rPr>
              <w:t>II</w:t>
            </w:r>
            <w:proofErr w:type="gramStart"/>
            <w:r w:rsidRPr="0043704B">
              <w:rPr>
                <w:b/>
                <w:bCs/>
                <w:sz w:val="26"/>
                <w:szCs w:val="26"/>
              </w:rPr>
              <w:t>.  Мир</w:t>
            </w:r>
            <w:proofErr w:type="gramEnd"/>
            <w:r w:rsidRPr="0043704B">
              <w:rPr>
                <w:b/>
                <w:bCs/>
                <w:sz w:val="26"/>
                <w:szCs w:val="26"/>
              </w:rPr>
              <w:t xml:space="preserve"> во второй половине </w:t>
            </w:r>
            <w:r w:rsidRPr="0043704B">
              <w:rPr>
                <w:b/>
                <w:bCs/>
                <w:sz w:val="26"/>
                <w:szCs w:val="26"/>
                <w:lang w:val="en-US"/>
              </w:rPr>
              <w:t>XX</w:t>
            </w:r>
            <w:r w:rsidRPr="0043704B">
              <w:rPr>
                <w:b/>
                <w:bCs/>
                <w:sz w:val="26"/>
                <w:szCs w:val="26"/>
              </w:rPr>
              <w:t xml:space="preserve"> – начале </w:t>
            </w:r>
            <w:r w:rsidRPr="0043704B">
              <w:rPr>
                <w:b/>
                <w:bCs/>
                <w:sz w:val="26"/>
                <w:szCs w:val="26"/>
                <w:lang w:val="en-US"/>
              </w:rPr>
              <w:t>XXI</w:t>
            </w:r>
            <w:r w:rsidRPr="0043704B">
              <w:rPr>
                <w:b/>
                <w:bCs/>
                <w:sz w:val="26"/>
                <w:szCs w:val="26"/>
              </w:rPr>
              <w:t xml:space="preserve"> вв. </w:t>
            </w:r>
          </w:p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b/>
                <w:bCs/>
                <w:sz w:val="26"/>
                <w:szCs w:val="26"/>
              </w:rPr>
              <w:t>Глава 16. США во второй половине 20- начале 21 века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25.03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bCs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54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b/>
                <w:bCs/>
                <w:sz w:val="26"/>
                <w:szCs w:val="26"/>
              </w:rPr>
              <w:t>Глава 17. Успехи и проблемы западноевропейского общества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05.04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bCs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lastRenderedPageBreak/>
              <w:t>55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b/>
                <w:bCs/>
                <w:sz w:val="26"/>
                <w:szCs w:val="26"/>
              </w:rPr>
              <w:t>Глава 18.Страны Центральной и Восточной Европы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08.04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bCs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56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b/>
                <w:bCs/>
                <w:sz w:val="26"/>
                <w:szCs w:val="26"/>
              </w:rPr>
              <w:t>Глава 19. Страны Азии и Африки: освобождение и выбор путей развития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12.04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bCs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57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b/>
                <w:bCs/>
                <w:sz w:val="26"/>
                <w:szCs w:val="26"/>
              </w:rPr>
              <w:t>Глава 20. Пути модернизации стран Латинской Америки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15.04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bCs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58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b/>
                <w:bCs/>
                <w:sz w:val="26"/>
                <w:szCs w:val="26"/>
              </w:rPr>
              <w:t>6. Россия в современном мире.</w:t>
            </w:r>
          </w:p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Трудный переход к новому обществу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19.04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59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От советской федерации к федерации демократической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22.04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bCs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60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b/>
                <w:bCs/>
                <w:sz w:val="26"/>
                <w:szCs w:val="26"/>
              </w:rPr>
              <w:t>Повторительно-обобщающий урок. «Российская Федерация»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26.04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61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Россия в 1994-1999 гг.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29.04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62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Начало 21 века: в поисках новых решений. Социально-экономическая политика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03.05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63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Начало 21 века: в поисках новых решений. Духовная жизнь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06.05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64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Современная Россия: идеи, приоритеты, партии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10.05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bCs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65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b/>
                <w:bCs/>
                <w:sz w:val="26"/>
                <w:szCs w:val="26"/>
              </w:rPr>
              <w:t>Глава 22. Международные отношения в 1945-2012гг.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13.05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66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b/>
                <w:bCs/>
                <w:iCs/>
                <w:sz w:val="26"/>
                <w:szCs w:val="26"/>
              </w:rPr>
              <w:t>Повторительно-обобщающий урок. «Современная Россия»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17.05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67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b/>
                <w:bCs/>
                <w:iCs/>
                <w:sz w:val="26"/>
                <w:szCs w:val="26"/>
              </w:rPr>
              <w:t>Итоговый контрольный урок. Итоговый тест.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20.05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3704B" w:rsidRPr="0043704B" w:rsidTr="0043704B">
        <w:trPr>
          <w:trHeight w:val="34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68</w:t>
            </w:r>
          </w:p>
        </w:tc>
        <w:tc>
          <w:tcPr>
            <w:tcW w:w="9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Подведение итогов.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704B" w:rsidRPr="0043704B" w:rsidRDefault="0043704B" w:rsidP="00737ECB">
            <w:pPr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  <w:r w:rsidRPr="0043704B">
              <w:rPr>
                <w:sz w:val="26"/>
                <w:szCs w:val="26"/>
              </w:rPr>
              <w:t>24.05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704B" w:rsidRPr="0043704B" w:rsidRDefault="0043704B" w:rsidP="00737ECB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43704B" w:rsidRPr="0043704B" w:rsidRDefault="0043704B" w:rsidP="0043704B">
      <w:pPr>
        <w:rPr>
          <w:b/>
          <w:sz w:val="26"/>
          <w:szCs w:val="26"/>
        </w:rPr>
      </w:pPr>
    </w:p>
    <w:p w:rsidR="0043704B" w:rsidRPr="0043704B" w:rsidRDefault="0043704B" w:rsidP="0043704B">
      <w:pPr>
        <w:rPr>
          <w:b/>
          <w:sz w:val="26"/>
          <w:szCs w:val="26"/>
        </w:rPr>
      </w:pPr>
    </w:p>
    <w:p w:rsidR="0043704B" w:rsidRPr="0043704B" w:rsidRDefault="0043704B" w:rsidP="0043704B">
      <w:pPr>
        <w:rPr>
          <w:b/>
          <w:sz w:val="26"/>
          <w:szCs w:val="26"/>
        </w:rPr>
      </w:pPr>
    </w:p>
    <w:p w:rsidR="0043704B" w:rsidRPr="0043704B" w:rsidRDefault="0043704B" w:rsidP="0043704B">
      <w:pPr>
        <w:rPr>
          <w:b/>
          <w:sz w:val="26"/>
          <w:szCs w:val="26"/>
        </w:rPr>
      </w:pPr>
    </w:p>
    <w:p w:rsidR="0043704B" w:rsidRPr="0043704B" w:rsidRDefault="0043704B" w:rsidP="0043704B">
      <w:pPr>
        <w:rPr>
          <w:b/>
          <w:sz w:val="26"/>
          <w:szCs w:val="26"/>
        </w:rPr>
      </w:pPr>
    </w:p>
    <w:p w:rsidR="0043704B" w:rsidRPr="0043704B" w:rsidRDefault="0043704B" w:rsidP="0043704B">
      <w:pPr>
        <w:rPr>
          <w:b/>
          <w:sz w:val="26"/>
          <w:szCs w:val="26"/>
        </w:rPr>
      </w:pPr>
    </w:p>
    <w:p w:rsidR="0043704B" w:rsidRPr="0043704B" w:rsidRDefault="0043704B" w:rsidP="0043704B">
      <w:pPr>
        <w:rPr>
          <w:b/>
          <w:sz w:val="26"/>
          <w:szCs w:val="26"/>
        </w:rPr>
      </w:pPr>
    </w:p>
    <w:p w:rsidR="0043704B" w:rsidRPr="0043704B" w:rsidRDefault="0043704B" w:rsidP="0043704B">
      <w:pPr>
        <w:rPr>
          <w:b/>
          <w:sz w:val="26"/>
          <w:szCs w:val="26"/>
        </w:rPr>
      </w:pPr>
    </w:p>
    <w:p w:rsidR="0043704B" w:rsidRPr="0043704B" w:rsidRDefault="0043704B" w:rsidP="0043704B">
      <w:pPr>
        <w:rPr>
          <w:b/>
          <w:sz w:val="26"/>
          <w:szCs w:val="26"/>
        </w:rPr>
      </w:pPr>
    </w:p>
    <w:p w:rsidR="0043704B" w:rsidRPr="0043704B" w:rsidRDefault="0043704B" w:rsidP="0043704B">
      <w:pPr>
        <w:rPr>
          <w:b/>
          <w:sz w:val="26"/>
          <w:szCs w:val="26"/>
        </w:rPr>
      </w:pPr>
    </w:p>
    <w:p w:rsidR="0043704B" w:rsidRPr="0043704B" w:rsidRDefault="0043704B" w:rsidP="0043704B">
      <w:pPr>
        <w:rPr>
          <w:b/>
          <w:sz w:val="26"/>
          <w:szCs w:val="26"/>
        </w:rPr>
      </w:pPr>
    </w:p>
    <w:p w:rsidR="0043704B" w:rsidRPr="0043704B" w:rsidRDefault="0043704B" w:rsidP="0043704B">
      <w:pPr>
        <w:rPr>
          <w:b/>
          <w:sz w:val="26"/>
          <w:szCs w:val="26"/>
        </w:rPr>
      </w:pPr>
    </w:p>
    <w:p w:rsidR="0043704B" w:rsidRPr="0043704B" w:rsidRDefault="0043704B" w:rsidP="0043704B">
      <w:pPr>
        <w:rPr>
          <w:b/>
          <w:sz w:val="26"/>
          <w:szCs w:val="26"/>
        </w:rPr>
      </w:pPr>
    </w:p>
    <w:p w:rsidR="0043704B" w:rsidRPr="0043704B" w:rsidRDefault="0043704B" w:rsidP="0043704B">
      <w:pPr>
        <w:rPr>
          <w:b/>
          <w:sz w:val="26"/>
          <w:szCs w:val="26"/>
        </w:rPr>
      </w:pPr>
    </w:p>
    <w:p w:rsidR="0043704B" w:rsidRPr="0043704B" w:rsidRDefault="0043704B" w:rsidP="0043704B">
      <w:pPr>
        <w:rPr>
          <w:b/>
          <w:sz w:val="26"/>
          <w:szCs w:val="26"/>
        </w:rPr>
      </w:pPr>
    </w:p>
    <w:p w:rsidR="0043704B" w:rsidRPr="0043704B" w:rsidRDefault="0043704B" w:rsidP="0043704B">
      <w:pPr>
        <w:rPr>
          <w:b/>
          <w:sz w:val="26"/>
          <w:szCs w:val="26"/>
        </w:rPr>
      </w:pPr>
    </w:p>
    <w:p w:rsidR="0043704B" w:rsidRPr="0043704B" w:rsidRDefault="0043704B" w:rsidP="0043704B">
      <w:pPr>
        <w:rPr>
          <w:b/>
          <w:sz w:val="26"/>
          <w:szCs w:val="26"/>
        </w:rPr>
      </w:pPr>
    </w:p>
    <w:p w:rsidR="0043704B" w:rsidRPr="0043704B" w:rsidRDefault="0043704B" w:rsidP="0043704B">
      <w:pPr>
        <w:rPr>
          <w:b/>
          <w:sz w:val="26"/>
          <w:szCs w:val="26"/>
        </w:rPr>
      </w:pPr>
    </w:p>
    <w:p w:rsidR="0043704B" w:rsidRPr="0043704B" w:rsidRDefault="0043704B" w:rsidP="0043704B">
      <w:pPr>
        <w:rPr>
          <w:b/>
          <w:sz w:val="26"/>
          <w:szCs w:val="26"/>
        </w:rPr>
      </w:pPr>
    </w:p>
    <w:p w:rsidR="0043704B" w:rsidRDefault="0043704B" w:rsidP="0043704B">
      <w:pPr>
        <w:rPr>
          <w:b/>
        </w:rPr>
      </w:pPr>
    </w:p>
    <w:p w:rsidR="0043704B" w:rsidRPr="00E93DFA" w:rsidRDefault="0043704B" w:rsidP="0043704B">
      <w:pPr>
        <w:rPr>
          <w:b/>
        </w:rPr>
      </w:pPr>
    </w:p>
    <w:p w:rsidR="0043704B" w:rsidRPr="00E93DFA" w:rsidRDefault="0043704B" w:rsidP="0043704B">
      <w:pPr>
        <w:pStyle w:val="1"/>
        <w:jc w:val="center"/>
      </w:pPr>
      <w:r w:rsidRPr="00E93DFA">
        <w:rPr>
          <w:b/>
        </w:rPr>
        <w:t xml:space="preserve">        </w:t>
      </w:r>
      <w:r w:rsidRPr="00E93DFA">
        <w:rPr>
          <w:b/>
          <w:caps/>
          <w:u w:val="single"/>
        </w:rPr>
        <w:t>Требования к уровню подготовки выпускника</w:t>
      </w:r>
    </w:p>
    <w:p w:rsidR="0043704B" w:rsidRPr="00E93DFA" w:rsidRDefault="0043704B" w:rsidP="0043704B">
      <w:pPr>
        <w:ind w:firstLine="709"/>
        <w:jc w:val="both"/>
      </w:pPr>
    </w:p>
    <w:p w:rsidR="0043704B" w:rsidRPr="00E93DFA" w:rsidRDefault="0043704B" w:rsidP="0043704B">
      <w:r w:rsidRPr="00E93DFA">
        <w:t>В результате изучения истории на базовом уровне ученик должен</w:t>
      </w:r>
    </w:p>
    <w:p w:rsidR="0043704B" w:rsidRPr="00E93DFA" w:rsidRDefault="0043704B" w:rsidP="0043704B">
      <w:r w:rsidRPr="00E93DFA">
        <w:t>знать/понимать</w:t>
      </w:r>
    </w:p>
    <w:p w:rsidR="0043704B" w:rsidRPr="00E93DFA" w:rsidRDefault="0043704B" w:rsidP="0043704B">
      <w:pPr>
        <w:numPr>
          <w:ilvl w:val="0"/>
          <w:numId w:val="2"/>
        </w:numPr>
      </w:pPr>
      <w:r w:rsidRPr="00E93DFA">
        <w:t>основные факты, процессы и явления, характеризующие целостность и системность отечественной и всемирной истории;</w:t>
      </w:r>
    </w:p>
    <w:p w:rsidR="0043704B" w:rsidRPr="00E93DFA" w:rsidRDefault="0043704B" w:rsidP="0043704B">
      <w:pPr>
        <w:numPr>
          <w:ilvl w:val="0"/>
          <w:numId w:val="2"/>
        </w:numPr>
      </w:pPr>
      <w:r w:rsidRPr="00E93DFA">
        <w:t>периодизацию всемирной и отечественной истории;</w:t>
      </w:r>
    </w:p>
    <w:p w:rsidR="0043704B" w:rsidRPr="00E93DFA" w:rsidRDefault="0043704B" w:rsidP="0043704B">
      <w:pPr>
        <w:numPr>
          <w:ilvl w:val="0"/>
          <w:numId w:val="2"/>
        </w:numPr>
      </w:pPr>
      <w:r w:rsidRPr="00E93DFA">
        <w:t>современные версии и трактовки важнейших проблем отечественной и всемирной истории;</w:t>
      </w:r>
    </w:p>
    <w:p w:rsidR="0043704B" w:rsidRPr="00E93DFA" w:rsidRDefault="0043704B" w:rsidP="0043704B">
      <w:pPr>
        <w:numPr>
          <w:ilvl w:val="0"/>
          <w:numId w:val="2"/>
        </w:numPr>
      </w:pPr>
      <w:r w:rsidRPr="00E93DFA">
        <w:t>историческую обусловленность современных общественных процессов;</w:t>
      </w:r>
    </w:p>
    <w:p w:rsidR="0043704B" w:rsidRPr="00E93DFA" w:rsidRDefault="0043704B" w:rsidP="0043704B">
      <w:pPr>
        <w:numPr>
          <w:ilvl w:val="0"/>
          <w:numId w:val="2"/>
        </w:numPr>
      </w:pPr>
      <w:r w:rsidRPr="00E93DFA">
        <w:t>особенности исторического пути России, ее роль в мировом сообществе;</w:t>
      </w:r>
    </w:p>
    <w:p w:rsidR="0043704B" w:rsidRPr="00E93DFA" w:rsidRDefault="0043704B" w:rsidP="0043704B">
      <w:r w:rsidRPr="00E93DFA">
        <w:t>уметь</w:t>
      </w:r>
    </w:p>
    <w:p w:rsidR="0043704B" w:rsidRPr="00E93DFA" w:rsidRDefault="0043704B" w:rsidP="0043704B">
      <w:pPr>
        <w:numPr>
          <w:ilvl w:val="0"/>
          <w:numId w:val="3"/>
        </w:numPr>
      </w:pPr>
      <w:r w:rsidRPr="00E93DFA">
        <w:t>проводить поиск исторической информации в источниках разного типа;</w:t>
      </w:r>
    </w:p>
    <w:p w:rsidR="0043704B" w:rsidRPr="00E93DFA" w:rsidRDefault="0043704B" w:rsidP="0043704B">
      <w:pPr>
        <w:numPr>
          <w:ilvl w:val="0"/>
          <w:numId w:val="3"/>
        </w:numPr>
      </w:pPr>
      <w:r w:rsidRPr="00E93DFA"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43704B" w:rsidRPr="00E93DFA" w:rsidRDefault="0043704B" w:rsidP="0043704B">
      <w:pPr>
        <w:numPr>
          <w:ilvl w:val="0"/>
          <w:numId w:val="3"/>
        </w:numPr>
      </w:pPr>
      <w:r w:rsidRPr="00E93DFA"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43704B" w:rsidRPr="00E93DFA" w:rsidRDefault="0043704B" w:rsidP="0043704B">
      <w:pPr>
        <w:numPr>
          <w:ilvl w:val="0"/>
          <w:numId w:val="3"/>
        </w:numPr>
      </w:pPr>
      <w:r w:rsidRPr="00E93DFA">
        <w:t>различать в исторической информации факты и мнения, исторические описания и исторические объяснения;</w:t>
      </w:r>
    </w:p>
    <w:p w:rsidR="0043704B" w:rsidRPr="00E93DFA" w:rsidRDefault="0043704B" w:rsidP="0043704B">
      <w:pPr>
        <w:numPr>
          <w:ilvl w:val="0"/>
          <w:numId w:val="3"/>
        </w:numPr>
      </w:pPr>
      <w:r w:rsidRPr="00E93DFA">
        <w:lastRenderedPageBreak/>
        <w:t>устанавливать причинно-следственные связи между явлениями, пространственные и временные рамки изучаемых исторических  процессов и явлений;</w:t>
      </w:r>
    </w:p>
    <w:p w:rsidR="0043704B" w:rsidRPr="00E93DFA" w:rsidRDefault="0043704B" w:rsidP="0043704B">
      <w:pPr>
        <w:numPr>
          <w:ilvl w:val="0"/>
          <w:numId w:val="3"/>
        </w:numPr>
      </w:pPr>
      <w:r w:rsidRPr="00E93DFA"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43704B" w:rsidRPr="00E93DFA" w:rsidRDefault="0043704B" w:rsidP="0043704B">
      <w:pPr>
        <w:numPr>
          <w:ilvl w:val="0"/>
          <w:numId w:val="3"/>
        </w:numPr>
      </w:pPr>
      <w:r w:rsidRPr="00E93DFA">
        <w:t>представлять результаты изучения исторического материала в формах конспекта, реферата, рецензии;</w:t>
      </w:r>
    </w:p>
    <w:p w:rsidR="0043704B" w:rsidRPr="00E93DFA" w:rsidRDefault="0043704B" w:rsidP="0043704B">
      <w:r w:rsidRPr="00E93DFA"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93DFA">
        <w:t>для</w:t>
      </w:r>
      <w:proofErr w:type="gramEnd"/>
      <w:r w:rsidRPr="00E93DFA">
        <w:t>:</w:t>
      </w:r>
    </w:p>
    <w:p w:rsidR="0043704B" w:rsidRPr="00E93DFA" w:rsidRDefault="0043704B" w:rsidP="0043704B">
      <w:pPr>
        <w:numPr>
          <w:ilvl w:val="0"/>
          <w:numId w:val="3"/>
        </w:numPr>
      </w:pPr>
      <w:r w:rsidRPr="00E93DFA">
        <w:t>определения собственной позиции по отношению к явлениям современной жизни, исходя из их исторической обусловленности;</w:t>
      </w:r>
    </w:p>
    <w:p w:rsidR="0043704B" w:rsidRPr="00E93DFA" w:rsidRDefault="0043704B" w:rsidP="0043704B">
      <w:pPr>
        <w:numPr>
          <w:ilvl w:val="0"/>
          <w:numId w:val="3"/>
        </w:numPr>
      </w:pPr>
      <w:r w:rsidRPr="00E93DFA">
        <w:t>использования навыков исторического анализа при критическом восприятии получаемой извне социальной информации;</w:t>
      </w:r>
    </w:p>
    <w:p w:rsidR="0043704B" w:rsidRPr="00E93DFA" w:rsidRDefault="0043704B" w:rsidP="0043704B">
      <w:pPr>
        <w:numPr>
          <w:ilvl w:val="0"/>
          <w:numId w:val="3"/>
        </w:numPr>
      </w:pPr>
      <w:r w:rsidRPr="00E93DFA">
        <w:t>соотнесения своих действий и поступков окружающих с исторически возникшими формами социального поведения;</w:t>
      </w:r>
    </w:p>
    <w:p w:rsidR="0043704B" w:rsidRPr="00E93DFA" w:rsidRDefault="0043704B" w:rsidP="0043704B">
      <w:pPr>
        <w:pStyle w:val="10"/>
        <w:shd w:val="clear" w:color="auto" w:fill="FFFFFF"/>
        <w:spacing w:after="0"/>
      </w:pPr>
      <w:r w:rsidRPr="00E93DFA">
        <w:rPr>
          <w:b/>
        </w:rPr>
        <w:t xml:space="preserve">                      </w:t>
      </w:r>
    </w:p>
    <w:p w:rsidR="0043704B" w:rsidRPr="00E93DFA" w:rsidRDefault="0043704B" w:rsidP="0043704B">
      <w:pPr>
        <w:pStyle w:val="10"/>
        <w:shd w:val="clear" w:color="auto" w:fill="FFFFFF"/>
        <w:spacing w:after="0"/>
      </w:pPr>
    </w:p>
    <w:p w:rsidR="0043704B" w:rsidRPr="00E93DFA" w:rsidRDefault="0043704B" w:rsidP="0043704B">
      <w:pPr>
        <w:pStyle w:val="10"/>
        <w:shd w:val="clear" w:color="auto" w:fill="FFFFFF"/>
        <w:spacing w:after="0"/>
        <w:jc w:val="center"/>
        <w:rPr>
          <w:b/>
        </w:rPr>
      </w:pPr>
      <w:r w:rsidRPr="00E93DFA">
        <w:rPr>
          <w:b/>
        </w:rPr>
        <w:t xml:space="preserve"> </w:t>
      </w:r>
      <w:r w:rsidRPr="00E93DFA">
        <w:rPr>
          <w:b/>
          <w:color w:val="000000"/>
        </w:rPr>
        <w:t>Перечень учебно-методического обеспечения и список литературы</w:t>
      </w:r>
    </w:p>
    <w:p w:rsidR="0043704B" w:rsidRPr="00E93DFA" w:rsidRDefault="0043704B" w:rsidP="0043704B">
      <w:r w:rsidRPr="00E93DFA">
        <w:rPr>
          <w:b/>
        </w:rPr>
        <w:t>Учебники:</w:t>
      </w:r>
      <w:r w:rsidRPr="00E93DFA">
        <w:t xml:space="preserve"> О.В.Волобуев, С.В.Кулешов История России</w:t>
      </w:r>
      <w:proofErr w:type="gramStart"/>
      <w:r w:rsidRPr="00E93DFA">
        <w:t xml:space="preserve">,. </w:t>
      </w:r>
      <w:proofErr w:type="gramEnd"/>
      <w:r w:rsidRPr="00E93DFA">
        <w:t>М.: «Мнемозина», 2011</w:t>
      </w:r>
    </w:p>
    <w:p w:rsidR="0043704B" w:rsidRPr="00E93DFA" w:rsidRDefault="0043704B" w:rsidP="0043704B">
      <w:r w:rsidRPr="00E93DFA">
        <w:t xml:space="preserve"> Л.Н. Алексашкина Новейшая история</w:t>
      </w:r>
      <w:proofErr w:type="gramStart"/>
      <w:r w:rsidRPr="00E93DFA">
        <w:t xml:space="preserve"> :</w:t>
      </w:r>
      <w:proofErr w:type="gramEnd"/>
      <w:r w:rsidRPr="00E93DFA">
        <w:t xml:space="preserve"> XIX век - начало XXI в. М. «Мнемозина», 2011.</w:t>
      </w:r>
    </w:p>
    <w:p w:rsidR="0043704B" w:rsidRPr="00E93DFA" w:rsidRDefault="0043704B" w:rsidP="0043704B">
      <w:pPr>
        <w:pStyle w:val="a4"/>
        <w:numPr>
          <w:ilvl w:val="0"/>
          <w:numId w:val="4"/>
        </w:numPr>
        <w:spacing w:after="0" w:line="23" w:lineRule="atLeast"/>
        <w:rPr>
          <w:rFonts w:ascii="Times New Roman" w:hAnsi="Times New Roman" w:cs="Times New Roman"/>
          <w:u w:val="single"/>
        </w:rPr>
      </w:pPr>
      <w:r w:rsidRPr="00E93DFA">
        <w:rPr>
          <w:rFonts w:ascii="Times New Roman" w:hAnsi="Times New Roman" w:cs="Times New Roman"/>
        </w:rPr>
        <w:t xml:space="preserve">Примерная программа среднего (полного) общего образования по истории. Базовый уровень. 10-11 </w:t>
      </w:r>
      <w:proofErr w:type="spellStart"/>
      <w:r w:rsidRPr="00E93DFA">
        <w:rPr>
          <w:rFonts w:ascii="Times New Roman" w:hAnsi="Times New Roman" w:cs="Times New Roman"/>
        </w:rPr>
        <w:t>кл</w:t>
      </w:r>
      <w:proofErr w:type="spellEnd"/>
      <w:r w:rsidRPr="00E93DFA">
        <w:rPr>
          <w:rFonts w:ascii="Times New Roman" w:hAnsi="Times New Roman" w:cs="Times New Roman"/>
        </w:rPr>
        <w:t>. в кн. Вестник образования, № 17, сентябрь 2004. М., Просвещение, 2004</w:t>
      </w:r>
    </w:p>
    <w:p w:rsidR="0043704B" w:rsidRPr="00E93DFA" w:rsidRDefault="0043704B" w:rsidP="0043704B">
      <w:pPr>
        <w:pStyle w:val="a4"/>
        <w:numPr>
          <w:ilvl w:val="0"/>
          <w:numId w:val="4"/>
        </w:numPr>
        <w:spacing w:after="0" w:line="23" w:lineRule="atLeast"/>
        <w:rPr>
          <w:rFonts w:ascii="Times New Roman" w:hAnsi="Times New Roman" w:cs="Times New Roman"/>
        </w:rPr>
      </w:pPr>
      <w:r w:rsidRPr="00E93DFA">
        <w:rPr>
          <w:rFonts w:ascii="Times New Roman" w:hAnsi="Times New Roman" w:cs="Times New Roman"/>
          <w:u w:val="single"/>
          <w:lang w:val="en-US"/>
        </w:rPr>
        <w:t>http</w:t>
      </w:r>
      <w:r w:rsidRPr="00E93DFA">
        <w:rPr>
          <w:rFonts w:ascii="Times New Roman" w:hAnsi="Times New Roman" w:cs="Times New Roman"/>
          <w:u w:val="single"/>
        </w:rPr>
        <w:t>:/</w:t>
      </w:r>
      <w:r w:rsidRPr="00E93DFA">
        <w:rPr>
          <w:rFonts w:ascii="Times New Roman" w:hAnsi="Times New Roman" w:cs="Times New Roman"/>
          <w:u w:val="single"/>
          <w:lang w:val="en-US"/>
        </w:rPr>
        <w:t>his</w:t>
      </w:r>
      <w:r w:rsidRPr="00E93DFA">
        <w:rPr>
          <w:rFonts w:ascii="Times New Roman" w:hAnsi="Times New Roman" w:cs="Times New Roman"/>
          <w:u w:val="single"/>
        </w:rPr>
        <w:t xml:space="preserve">.1 </w:t>
      </w:r>
      <w:proofErr w:type="spellStart"/>
      <w:r w:rsidRPr="00E93DFA">
        <w:rPr>
          <w:rFonts w:ascii="Times New Roman" w:hAnsi="Times New Roman" w:cs="Times New Roman"/>
          <w:u w:val="single"/>
          <w:lang w:val="en-US"/>
        </w:rPr>
        <w:t>september</w:t>
      </w:r>
      <w:proofErr w:type="spellEnd"/>
      <w:r w:rsidRPr="00E93DFA">
        <w:rPr>
          <w:rFonts w:ascii="Times New Roman" w:hAnsi="Times New Roman" w:cs="Times New Roman"/>
          <w:u w:val="single"/>
        </w:rPr>
        <w:t>/</w:t>
      </w:r>
      <w:proofErr w:type="spellStart"/>
      <w:r w:rsidRPr="00E93DFA">
        <w:rPr>
          <w:rFonts w:ascii="Times New Roman" w:hAnsi="Times New Roman" w:cs="Times New Roman"/>
          <w:u w:val="single"/>
          <w:lang w:val="en-US"/>
        </w:rPr>
        <w:t>ru</w:t>
      </w:r>
      <w:proofErr w:type="spellEnd"/>
      <w:r w:rsidRPr="00E93DFA">
        <w:rPr>
          <w:rFonts w:ascii="Times New Roman" w:hAnsi="Times New Roman" w:cs="Times New Roman"/>
          <w:u w:val="single"/>
        </w:rPr>
        <w:t>/2004/10/28/</w:t>
      </w:r>
      <w:proofErr w:type="spellStart"/>
      <w:r w:rsidRPr="00E93DFA">
        <w:rPr>
          <w:rFonts w:ascii="Times New Roman" w:hAnsi="Times New Roman" w:cs="Times New Roman"/>
          <w:u w:val="single"/>
          <w:lang w:val="en-US"/>
        </w:rPr>
        <w:t>htr</w:t>
      </w:r>
      <w:proofErr w:type="spellEnd"/>
      <w:r w:rsidRPr="00E93DFA">
        <w:rPr>
          <w:rFonts w:ascii="Times New Roman" w:hAnsi="Times New Roman" w:cs="Times New Roman"/>
          <w:u w:val="single"/>
        </w:rPr>
        <w:t>/</w:t>
      </w:r>
      <w:r w:rsidRPr="00E93DFA">
        <w:rPr>
          <w:rFonts w:ascii="Times New Roman" w:hAnsi="Times New Roman" w:cs="Times New Roman"/>
        </w:rPr>
        <w:t xml:space="preserve"> Стандарт среднего (полного) общего образования по истории.</w:t>
      </w:r>
    </w:p>
    <w:p w:rsidR="0043704B" w:rsidRPr="00E93DFA" w:rsidRDefault="005970A0" w:rsidP="0043704B">
      <w:pPr>
        <w:pStyle w:val="a4"/>
        <w:numPr>
          <w:ilvl w:val="0"/>
          <w:numId w:val="4"/>
        </w:numPr>
        <w:spacing w:after="0" w:line="23" w:lineRule="atLeast"/>
        <w:rPr>
          <w:rFonts w:ascii="Times New Roman" w:hAnsi="Times New Roman" w:cs="Times New Roman"/>
        </w:rPr>
      </w:pPr>
      <w:hyperlink r:id="rId8" w:history="1">
        <w:r w:rsidR="0043704B" w:rsidRPr="00E93DFA">
          <w:rPr>
            <w:rStyle w:val="a3"/>
            <w:rFonts w:ascii="Times New Roman" w:hAnsi="Times New Roman" w:cs="Times New Roman"/>
            <w:lang w:val="en-US"/>
          </w:rPr>
          <w:t>http</w:t>
        </w:r>
        <w:r w:rsidR="0043704B" w:rsidRPr="00E93DFA">
          <w:rPr>
            <w:rStyle w:val="a3"/>
            <w:rFonts w:ascii="Times New Roman" w:hAnsi="Times New Roman" w:cs="Times New Roman"/>
          </w:rPr>
          <w:t>://</w:t>
        </w:r>
        <w:r w:rsidR="0043704B" w:rsidRPr="00E93DFA">
          <w:rPr>
            <w:rStyle w:val="a3"/>
            <w:rFonts w:ascii="Times New Roman" w:hAnsi="Times New Roman" w:cs="Times New Roman"/>
            <w:lang w:val="en-US"/>
          </w:rPr>
          <w:t>www</w:t>
        </w:r>
        <w:r w:rsidR="0043704B" w:rsidRPr="00E93DFA">
          <w:rPr>
            <w:rStyle w:val="a3"/>
            <w:rFonts w:ascii="Times New Roman" w:hAnsi="Times New Roman" w:cs="Times New Roman"/>
          </w:rPr>
          <w:t>.</w:t>
        </w:r>
        <w:proofErr w:type="spellStart"/>
        <w:r w:rsidR="0043704B" w:rsidRPr="00E93DFA">
          <w:rPr>
            <w:rStyle w:val="a3"/>
            <w:rFonts w:ascii="Times New Roman" w:hAnsi="Times New Roman" w:cs="Times New Roman"/>
            <w:lang w:val="en-US"/>
          </w:rPr>
          <w:t>prosw</w:t>
        </w:r>
        <w:proofErr w:type="spellEnd"/>
        <w:r w:rsidR="0043704B" w:rsidRPr="00E93DFA">
          <w:rPr>
            <w:rStyle w:val="a3"/>
            <w:rFonts w:ascii="Times New Roman" w:hAnsi="Times New Roman" w:cs="Times New Roman"/>
          </w:rPr>
          <w:t>.</w:t>
        </w:r>
        <w:proofErr w:type="spellStart"/>
        <w:r w:rsidR="0043704B" w:rsidRPr="00E93DFA">
          <w:rPr>
            <w:rStyle w:val="a3"/>
            <w:rFonts w:ascii="Times New Roman" w:hAnsi="Times New Roman" w:cs="Times New Roman"/>
            <w:lang w:val="en-US"/>
          </w:rPr>
          <w:t>ru</w:t>
        </w:r>
        <w:proofErr w:type="spellEnd"/>
        <w:r w:rsidR="0043704B" w:rsidRPr="00E93DFA">
          <w:rPr>
            <w:rStyle w:val="a3"/>
            <w:rFonts w:ascii="Times New Roman" w:hAnsi="Times New Roman" w:cs="Times New Roman"/>
          </w:rPr>
          <w:t>/</w:t>
        </w:r>
        <w:proofErr w:type="spellStart"/>
        <w:r w:rsidR="0043704B" w:rsidRPr="00E93DFA">
          <w:rPr>
            <w:rStyle w:val="a3"/>
            <w:rFonts w:ascii="Times New Roman" w:hAnsi="Times New Roman" w:cs="Times New Roman"/>
            <w:lang w:val="en-US"/>
          </w:rPr>
          <w:t>ebooks</w:t>
        </w:r>
        <w:proofErr w:type="spellEnd"/>
        <w:r w:rsidR="0043704B" w:rsidRPr="00E93DFA">
          <w:rPr>
            <w:rStyle w:val="a3"/>
            <w:rFonts w:ascii="Times New Roman" w:hAnsi="Times New Roman" w:cs="Times New Roman"/>
          </w:rPr>
          <w:t>/</w:t>
        </w:r>
        <w:proofErr w:type="spellStart"/>
        <w:r w:rsidR="0043704B" w:rsidRPr="00E93DFA">
          <w:rPr>
            <w:rStyle w:val="a3"/>
            <w:rFonts w:ascii="Times New Roman" w:hAnsi="Times New Roman" w:cs="Times New Roman"/>
            <w:lang w:val="en-US"/>
          </w:rPr>
          <w:t>Istoria</w:t>
        </w:r>
        <w:proofErr w:type="spellEnd"/>
        <w:r w:rsidR="0043704B" w:rsidRPr="00E93DFA">
          <w:rPr>
            <w:rStyle w:val="a3"/>
            <w:rFonts w:ascii="Times New Roman" w:hAnsi="Times New Roman" w:cs="Times New Roman"/>
          </w:rPr>
          <w:t>_</w:t>
        </w:r>
        <w:proofErr w:type="spellStart"/>
        <w:r w:rsidR="0043704B" w:rsidRPr="00E93DFA">
          <w:rPr>
            <w:rStyle w:val="a3"/>
            <w:rFonts w:ascii="Times New Roman" w:hAnsi="Times New Roman" w:cs="Times New Roman"/>
            <w:lang w:val="en-US"/>
          </w:rPr>
          <w:t>Obwestvosn</w:t>
        </w:r>
        <w:proofErr w:type="spellEnd"/>
        <w:r w:rsidR="0043704B" w:rsidRPr="00E93DFA">
          <w:rPr>
            <w:rStyle w:val="a3"/>
            <w:rFonts w:ascii="Times New Roman" w:hAnsi="Times New Roman" w:cs="Times New Roman"/>
          </w:rPr>
          <w:t>_10-11/1.</w:t>
        </w:r>
        <w:r w:rsidR="0043704B" w:rsidRPr="00E93DFA">
          <w:rPr>
            <w:rStyle w:val="a3"/>
            <w:rFonts w:ascii="Times New Roman" w:hAnsi="Times New Roman" w:cs="Times New Roman"/>
            <w:lang w:val="en-US"/>
          </w:rPr>
          <w:t>html</w:t>
        </w:r>
      </w:hyperlink>
      <w:r w:rsidR="0043704B" w:rsidRPr="00E93DFA">
        <w:rPr>
          <w:rFonts w:ascii="Times New Roman" w:hAnsi="Times New Roman" w:cs="Times New Roman"/>
        </w:rPr>
        <w:t xml:space="preserve">. Программа.  История России с древнейших времён до конца </w:t>
      </w:r>
      <w:r w:rsidR="0043704B" w:rsidRPr="00E93DFA">
        <w:rPr>
          <w:rFonts w:ascii="Times New Roman" w:hAnsi="Times New Roman" w:cs="Times New Roman"/>
          <w:lang w:val="en-US"/>
        </w:rPr>
        <w:t>XIX</w:t>
      </w:r>
      <w:r w:rsidR="0043704B" w:rsidRPr="00E93DFA">
        <w:rPr>
          <w:rFonts w:ascii="Times New Roman" w:hAnsi="Times New Roman" w:cs="Times New Roman"/>
        </w:rPr>
        <w:t xml:space="preserve"> века. 10 класс. Базовый уровень. Авторы: Н.С.Борисов, </w:t>
      </w:r>
      <w:proofErr w:type="spellStart"/>
      <w:r w:rsidR="0043704B" w:rsidRPr="00E93DFA">
        <w:rPr>
          <w:rFonts w:ascii="Times New Roman" w:hAnsi="Times New Roman" w:cs="Times New Roman"/>
        </w:rPr>
        <w:t>А.А.Левандовский</w:t>
      </w:r>
      <w:proofErr w:type="spellEnd"/>
    </w:p>
    <w:p w:rsidR="0043704B" w:rsidRPr="00E93DFA" w:rsidRDefault="005970A0" w:rsidP="0043704B">
      <w:pPr>
        <w:pStyle w:val="a4"/>
        <w:numPr>
          <w:ilvl w:val="0"/>
          <w:numId w:val="4"/>
        </w:numPr>
        <w:spacing w:after="0" w:line="23" w:lineRule="atLeast"/>
        <w:rPr>
          <w:rFonts w:ascii="Times New Roman" w:hAnsi="Times New Roman" w:cs="Times New Roman"/>
        </w:rPr>
      </w:pPr>
      <w:hyperlink r:id="rId9" w:history="1">
        <w:r w:rsidR="0043704B" w:rsidRPr="00E93DFA">
          <w:rPr>
            <w:rStyle w:val="a3"/>
            <w:rFonts w:ascii="Times New Roman" w:hAnsi="Times New Roman" w:cs="Times New Roman"/>
            <w:lang w:val="en-US"/>
          </w:rPr>
          <w:t>http</w:t>
        </w:r>
        <w:r w:rsidR="0043704B" w:rsidRPr="00E93DFA">
          <w:rPr>
            <w:rStyle w:val="a3"/>
            <w:rFonts w:ascii="Times New Roman" w:hAnsi="Times New Roman" w:cs="Times New Roman"/>
          </w:rPr>
          <w:t>://</w:t>
        </w:r>
        <w:r w:rsidR="0043704B" w:rsidRPr="00E93DFA">
          <w:rPr>
            <w:rStyle w:val="a3"/>
            <w:rFonts w:ascii="Times New Roman" w:hAnsi="Times New Roman" w:cs="Times New Roman"/>
            <w:lang w:val="en-US"/>
          </w:rPr>
          <w:t>www</w:t>
        </w:r>
        <w:r w:rsidR="0043704B" w:rsidRPr="00E93DFA">
          <w:rPr>
            <w:rStyle w:val="a3"/>
            <w:rFonts w:ascii="Times New Roman" w:hAnsi="Times New Roman" w:cs="Times New Roman"/>
          </w:rPr>
          <w:t>.</w:t>
        </w:r>
        <w:proofErr w:type="spellStart"/>
        <w:r w:rsidR="0043704B" w:rsidRPr="00E93DFA">
          <w:rPr>
            <w:rStyle w:val="a3"/>
            <w:rFonts w:ascii="Times New Roman" w:hAnsi="Times New Roman" w:cs="Times New Roman"/>
            <w:lang w:val="en-US"/>
          </w:rPr>
          <w:t>prosw</w:t>
        </w:r>
        <w:proofErr w:type="spellEnd"/>
        <w:r w:rsidR="0043704B" w:rsidRPr="00E93DFA">
          <w:rPr>
            <w:rStyle w:val="a3"/>
            <w:rFonts w:ascii="Times New Roman" w:hAnsi="Times New Roman" w:cs="Times New Roman"/>
          </w:rPr>
          <w:t>.</w:t>
        </w:r>
        <w:proofErr w:type="spellStart"/>
        <w:r w:rsidR="0043704B" w:rsidRPr="00E93DFA">
          <w:rPr>
            <w:rStyle w:val="a3"/>
            <w:rFonts w:ascii="Times New Roman" w:hAnsi="Times New Roman" w:cs="Times New Roman"/>
            <w:lang w:val="en-US"/>
          </w:rPr>
          <w:t>ru</w:t>
        </w:r>
        <w:proofErr w:type="spellEnd"/>
        <w:r w:rsidR="0043704B" w:rsidRPr="00E93DFA">
          <w:rPr>
            <w:rStyle w:val="a3"/>
            <w:rFonts w:ascii="Times New Roman" w:hAnsi="Times New Roman" w:cs="Times New Roman"/>
          </w:rPr>
          <w:t>/</w:t>
        </w:r>
        <w:proofErr w:type="spellStart"/>
        <w:r w:rsidR="0043704B" w:rsidRPr="00E93DFA">
          <w:rPr>
            <w:rStyle w:val="a3"/>
            <w:rFonts w:ascii="Times New Roman" w:hAnsi="Times New Roman" w:cs="Times New Roman"/>
            <w:lang w:val="en-US"/>
          </w:rPr>
          <w:t>ebooks</w:t>
        </w:r>
        <w:proofErr w:type="spellEnd"/>
        <w:r w:rsidR="0043704B" w:rsidRPr="00E93DFA">
          <w:rPr>
            <w:rStyle w:val="a3"/>
            <w:rFonts w:ascii="Times New Roman" w:hAnsi="Times New Roman" w:cs="Times New Roman"/>
          </w:rPr>
          <w:t>/</w:t>
        </w:r>
        <w:proofErr w:type="spellStart"/>
        <w:r w:rsidR="0043704B" w:rsidRPr="00E93DFA">
          <w:rPr>
            <w:rStyle w:val="a3"/>
            <w:rFonts w:ascii="Times New Roman" w:hAnsi="Times New Roman" w:cs="Times New Roman"/>
            <w:lang w:val="en-US"/>
          </w:rPr>
          <w:t>Istoria</w:t>
        </w:r>
        <w:proofErr w:type="spellEnd"/>
        <w:r w:rsidR="0043704B" w:rsidRPr="00E93DFA">
          <w:rPr>
            <w:rStyle w:val="a3"/>
            <w:rFonts w:ascii="Times New Roman" w:hAnsi="Times New Roman" w:cs="Times New Roman"/>
          </w:rPr>
          <w:t>_</w:t>
        </w:r>
        <w:proofErr w:type="spellStart"/>
        <w:r w:rsidR="0043704B" w:rsidRPr="00E93DFA">
          <w:rPr>
            <w:rStyle w:val="a3"/>
            <w:rFonts w:ascii="Times New Roman" w:hAnsi="Times New Roman" w:cs="Times New Roman"/>
            <w:lang w:val="en-US"/>
          </w:rPr>
          <w:t>Obwestvosn</w:t>
        </w:r>
        <w:proofErr w:type="spellEnd"/>
        <w:r w:rsidR="0043704B" w:rsidRPr="00E93DFA">
          <w:rPr>
            <w:rStyle w:val="a3"/>
            <w:rFonts w:ascii="Times New Roman" w:hAnsi="Times New Roman" w:cs="Times New Roman"/>
          </w:rPr>
          <w:t>_10-11/1.</w:t>
        </w:r>
        <w:r w:rsidR="0043704B" w:rsidRPr="00E93DFA">
          <w:rPr>
            <w:rStyle w:val="a3"/>
            <w:rFonts w:ascii="Times New Roman" w:hAnsi="Times New Roman" w:cs="Times New Roman"/>
            <w:lang w:val="en-US"/>
          </w:rPr>
          <w:t>html</w:t>
        </w:r>
      </w:hyperlink>
      <w:r w:rsidR="0043704B" w:rsidRPr="00E93DFA">
        <w:rPr>
          <w:rFonts w:ascii="Times New Roman" w:hAnsi="Times New Roman" w:cs="Times New Roman"/>
        </w:rPr>
        <w:t xml:space="preserve">. Программа.  История России </w:t>
      </w:r>
      <w:r w:rsidR="0043704B" w:rsidRPr="00E93DFA">
        <w:rPr>
          <w:rFonts w:ascii="Times New Roman" w:hAnsi="Times New Roman" w:cs="Times New Roman"/>
          <w:lang w:val="en-US"/>
        </w:rPr>
        <w:t>XX</w:t>
      </w:r>
      <w:r w:rsidR="0043704B" w:rsidRPr="00E93DFA">
        <w:rPr>
          <w:rFonts w:ascii="Times New Roman" w:hAnsi="Times New Roman" w:cs="Times New Roman"/>
        </w:rPr>
        <w:t xml:space="preserve">- начало </w:t>
      </w:r>
      <w:r w:rsidR="0043704B" w:rsidRPr="00E93DFA">
        <w:rPr>
          <w:rFonts w:ascii="Times New Roman" w:hAnsi="Times New Roman" w:cs="Times New Roman"/>
          <w:lang w:val="en-US"/>
        </w:rPr>
        <w:t>XXI</w:t>
      </w:r>
      <w:r w:rsidR="0043704B" w:rsidRPr="00E93DFA">
        <w:rPr>
          <w:rFonts w:ascii="Times New Roman" w:hAnsi="Times New Roman" w:cs="Times New Roman"/>
        </w:rPr>
        <w:t xml:space="preserve"> вв. 11 класс. Базовый уровень. Авторы:  </w:t>
      </w:r>
      <w:proofErr w:type="spellStart"/>
      <w:r w:rsidR="0043704B" w:rsidRPr="00E93DFA">
        <w:rPr>
          <w:rFonts w:ascii="Times New Roman" w:hAnsi="Times New Roman" w:cs="Times New Roman"/>
        </w:rPr>
        <w:t>Левандовский</w:t>
      </w:r>
      <w:proofErr w:type="spellEnd"/>
      <w:r w:rsidR="0043704B" w:rsidRPr="00E93DFA">
        <w:rPr>
          <w:rFonts w:ascii="Times New Roman" w:hAnsi="Times New Roman" w:cs="Times New Roman"/>
        </w:rPr>
        <w:t xml:space="preserve"> А.А., </w:t>
      </w:r>
      <w:proofErr w:type="spellStart"/>
      <w:r w:rsidR="0043704B" w:rsidRPr="00E93DFA">
        <w:rPr>
          <w:rFonts w:ascii="Times New Roman" w:hAnsi="Times New Roman" w:cs="Times New Roman"/>
        </w:rPr>
        <w:t>Щетинов</w:t>
      </w:r>
      <w:proofErr w:type="spellEnd"/>
      <w:r w:rsidR="0043704B" w:rsidRPr="00E93DFA">
        <w:rPr>
          <w:rFonts w:ascii="Times New Roman" w:hAnsi="Times New Roman" w:cs="Times New Roman"/>
        </w:rPr>
        <w:t xml:space="preserve"> Ю.А., Морозова В.С.</w:t>
      </w:r>
    </w:p>
    <w:p w:rsidR="0043704B" w:rsidRPr="00E93DFA" w:rsidRDefault="0043704B" w:rsidP="0043704B">
      <w:pPr>
        <w:pStyle w:val="a4"/>
        <w:numPr>
          <w:ilvl w:val="0"/>
          <w:numId w:val="4"/>
        </w:numPr>
        <w:spacing w:after="0" w:line="23" w:lineRule="atLeast"/>
        <w:rPr>
          <w:rFonts w:ascii="Times New Roman" w:hAnsi="Times New Roman" w:cs="Times New Roman"/>
        </w:rPr>
      </w:pPr>
      <w:r w:rsidRPr="00E93DFA">
        <w:rPr>
          <w:rFonts w:ascii="Times New Roman" w:hAnsi="Times New Roman" w:cs="Times New Roman"/>
        </w:rPr>
        <w:t xml:space="preserve">История с древнейших времён до наших дней. Программа. 5-11 классы. Под общей ред. П.А.Баранова, О.Н. Журавлёвой. М., </w:t>
      </w:r>
      <w:proofErr w:type="spellStart"/>
      <w:r w:rsidRPr="00E93DFA">
        <w:rPr>
          <w:rFonts w:ascii="Times New Roman" w:hAnsi="Times New Roman" w:cs="Times New Roman"/>
        </w:rPr>
        <w:t>Вентана-Граф</w:t>
      </w:r>
      <w:proofErr w:type="spellEnd"/>
      <w:r w:rsidRPr="00E93DFA">
        <w:rPr>
          <w:rFonts w:ascii="Times New Roman" w:hAnsi="Times New Roman" w:cs="Times New Roman"/>
        </w:rPr>
        <w:t>, 2008</w:t>
      </w:r>
    </w:p>
    <w:p w:rsidR="0043704B" w:rsidRPr="00E93DFA" w:rsidRDefault="0043704B" w:rsidP="0043704B">
      <w:pPr>
        <w:pStyle w:val="a4"/>
        <w:numPr>
          <w:ilvl w:val="0"/>
          <w:numId w:val="4"/>
        </w:numPr>
        <w:spacing w:after="0" w:line="23" w:lineRule="atLeast"/>
        <w:rPr>
          <w:rFonts w:ascii="Times New Roman" w:hAnsi="Times New Roman" w:cs="Times New Roman"/>
        </w:rPr>
      </w:pPr>
      <w:proofErr w:type="spellStart"/>
      <w:r w:rsidRPr="00E93DFA">
        <w:rPr>
          <w:rFonts w:ascii="Times New Roman" w:hAnsi="Times New Roman" w:cs="Times New Roman"/>
        </w:rPr>
        <w:t>Студеникин</w:t>
      </w:r>
      <w:proofErr w:type="spellEnd"/>
      <w:r w:rsidRPr="00E93DFA">
        <w:rPr>
          <w:rFonts w:ascii="Times New Roman" w:hAnsi="Times New Roman" w:cs="Times New Roman"/>
        </w:rPr>
        <w:t xml:space="preserve"> М.Т. Современные технологии преподавания истории в школе: пособие для учителей и студентов вузов. М., Гуманитарный издательский центр ВЛАДОС, 2007</w:t>
      </w:r>
    </w:p>
    <w:p w:rsidR="0043704B" w:rsidRPr="00E93DFA" w:rsidRDefault="0043704B" w:rsidP="0043704B">
      <w:pPr>
        <w:pStyle w:val="a4"/>
        <w:numPr>
          <w:ilvl w:val="0"/>
          <w:numId w:val="4"/>
        </w:numPr>
        <w:spacing w:after="0" w:line="23" w:lineRule="atLeast"/>
        <w:rPr>
          <w:rFonts w:ascii="Times New Roman" w:hAnsi="Times New Roman" w:cs="Times New Roman"/>
          <w:b/>
        </w:rPr>
      </w:pPr>
      <w:r w:rsidRPr="00E93DFA">
        <w:rPr>
          <w:rFonts w:ascii="Times New Roman" w:hAnsi="Times New Roman" w:cs="Times New Roman"/>
        </w:rPr>
        <w:lastRenderedPageBreak/>
        <w:t xml:space="preserve">Коваль Т.В. История России с древнейших времён до конца </w:t>
      </w:r>
      <w:r w:rsidRPr="00E93DFA">
        <w:rPr>
          <w:rFonts w:ascii="Times New Roman" w:hAnsi="Times New Roman" w:cs="Times New Roman"/>
          <w:lang w:val="en-US"/>
        </w:rPr>
        <w:t>XIX</w:t>
      </w:r>
      <w:r w:rsidRPr="00E93DFA">
        <w:rPr>
          <w:rFonts w:ascii="Times New Roman" w:hAnsi="Times New Roman" w:cs="Times New Roman"/>
        </w:rPr>
        <w:t xml:space="preserve"> века. 10 класс. Поурочные рекомендации. Пособие для учителя. М., Просвещение, 2007</w:t>
      </w:r>
    </w:p>
    <w:p w:rsidR="0043704B" w:rsidRPr="00E93DFA" w:rsidRDefault="0043704B" w:rsidP="0043704B">
      <w:pPr>
        <w:pStyle w:val="10"/>
        <w:shd w:val="clear" w:color="auto" w:fill="FFFFFF"/>
        <w:spacing w:after="0"/>
      </w:pPr>
    </w:p>
    <w:p w:rsidR="002E12B3" w:rsidRDefault="006943DC"/>
    <w:sectPr w:rsidR="002E12B3" w:rsidSect="00BF1528">
      <w:footerReference w:type="default" r:id="rId10"/>
      <w:footerReference w:type="first" r:id="rId11"/>
      <w:pgSz w:w="16838" w:h="11906" w:orient="landscape"/>
      <w:pgMar w:top="1701" w:right="851" w:bottom="1701" w:left="851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3DC" w:rsidRDefault="006943DC" w:rsidP="0043704B">
      <w:pPr>
        <w:spacing w:line="240" w:lineRule="auto"/>
      </w:pPr>
      <w:r>
        <w:separator/>
      </w:r>
    </w:p>
  </w:endnote>
  <w:endnote w:type="continuationSeparator" w:id="0">
    <w:p w:rsidR="006943DC" w:rsidRDefault="006943DC" w:rsidP="0043704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_Helver Bashkir">
    <w:panose1 w:val="020B0504020202020204"/>
    <w:charset w:val="CC"/>
    <w:family w:val="swiss"/>
    <w:pitch w:val="variable"/>
    <w:sig w:usb0="80000207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7469"/>
      <w:docPartObj>
        <w:docPartGallery w:val="Page Numbers (Bottom of Page)"/>
        <w:docPartUnique/>
      </w:docPartObj>
    </w:sdtPr>
    <w:sdtContent>
      <w:p w:rsidR="0043704B" w:rsidRDefault="005970A0">
        <w:pPr>
          <w:pStyle w:val="a5"/>
          <w:jc w:val="right"/>
        </w:pPr>
        <w:fldSimple w:instr=" PAGE   \* MERGEFORMAT ">
          <w:r w:rsidR="00312D6D">
            <w:rPr>
              <w:noProof/>
            </w:rPr>
            <w:t>12</w:t>
          </w:r>
        </w:fldSimple>
      </w:p>
    </w:sdtContent>
  </w:sdt>
  <w:p w:rsidR="00C55600" w:rsidRDefault="006943D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28" w:rsidRPr="0043704B" w:rsidRDefault="006943DC">
    <w:pPr>
      <w:pStyle w:val="a5"/>
      <w:jc w:val="right"/>
    </w:pPr>
  </w:p>
  <w:p w:rsidR="00BF1528" w:rsidRDefault="006943D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3DC" w:rsidRDefault="006943DC" w:rsidP="0043704B">
      <w:pPr>
        <w:spacing w:line="240" w:lineRule="auto"/>
      </w:pPr>
      <w:r>
        <w:separator/>
      </w:r>
    </w:p>
  </w:footnote>
  <w:footnote w:type="continuationSeparator" w:id="0">
    <w:p w:rsidR="006943DC" w:rsidRDefault="006943DC" w:rsidP="0043704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32"/>
        <w:szCs w:val="32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32"/>
        <w:szCs w:val="32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4"/>
    <w:multiLevelType w:val="singleLevel"/>
    <w:tmpl w:val="0000000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</w:abstractNum>
  <w:abstractNum w:abstractNumId="4">
    <w:nsid w:val="49BE4698"/>
    <w:multiLevelType w:val="multilevel"/>
    <w:tmpl w:val="2D0ED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04B"/>
    <w:rsid w:val="00147202"/>
    <w:rsid w:val="00230AF5"/>
    <w:rsid w:val="002D4574"/>
    <w:rsid w:val="00312D6D"/>
    <w:rsid w:val="003D01EF"/>
    <w:rsid w:val="0043704B"/>
    <w:rsid w:val="005970A0"/>
    <w:rsid w:val="00694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04B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3704B"/>
    <w:rPr>
      <w:color w:val="0000FF"/>
      <w:u w:val="single"/>
    </w:rPr>
  </w:style>
  <w:style w:type="paragraph" w:customStyle="1" w:styleId="1">
    <w:name w:val="Абзац списка1"/>
    <w:basedOn w:val="a"/>
    <w:rsid w:val="0043704B"/>
    <w:pPr>
      <w:ind w:left="720"/>
    </w:pPr>
  </w:style>
  <w:style w:type="paragraph" w:customStyle="1" w:styleId="10">
    <w:name w:val="Обычный (веб)1"/>
    <w:basedOn w:val="a"/>
    <w:rsid w:val="0043704B"/>
    <w:pPr>
      <w:spacing w:before="100" w:after="100"/>
    </w:pPr>
  </w:style>
  <w:style w:type="paragraph" w:styleId="a4">
    <w:name w:val="List Paragraph"/>
    <w:basedOn w:val="a"/>
    <w:qFormat/>
    <w:rsid w:val="0043704B"/>
    <w:pPr>
      <w:spacing w:after="200" w:line="276" w:lineRule="auto"/>
      <w:ind w:left="720"/>
    </w:pPr>
    <w:rPr>
      <w:rFonts w:ascii="Calibri" w:hAnsi="Calibri" w:cs="Calibri"/>
    </w:rPr>
  </w:style>
  <w:style w:type="paragraph" w:styleId="a5">
    <w:name w:val="footer"/>
    <w:basedOn w:val="a"/>
    <w:link w:val="a6"/>
    <w:uiPriority w:val="99"/>
    <w:unhideWhenUsed/>
    <w:rsid w:val="0043704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3704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43704B"/>
    <w:pPr>
      <w:widowControl w:val="0"/>
      <w:tabs>
        <w:tab w:val="left" w:pos="993"/>
      </w:tabs>
      <w:overflowPunct w:val="0"/>
      <w:spacing w:line="360" w:lineRule="auto"/>
      <w:ind w:firstLine="720"/>
      <w:jc w:val="both"/>
    </w:pPr>
    <w:rPr>
      <w:rFonts w:eastAsia="Andale Sans UI"/>
      <w:kern w:val="1"/>
      <w:sz w:val="28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43704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704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w.ru/ebooks/Istoria_Obwestvosn_10-11/1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rosw.ru/ebooks/Istoria_Obwestvosn_10-11/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ED8AE5-089D-425A-9B1B-69FBD8BB4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1948</Words>
  <Characters>11107</Characters>
  <Application>Microsoft Office Word</Application>
  <DocSecurity>0</DocSecurity>
  <Lines>92</Lines>
  <Paragraphs>26</Paragraphs>
  <ScaleCrop>false</ScaleCrop>
  <Company>Krokoz™ Inc.</Company>
  <LinksUpToDate>false</LinksUpToDate>
  <CharactersWithSpaces>13029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adminSOSKA</dc:creator>
  <cp:keywords/>
  <dc:description/>
  <cp:lastModifiedBy>adminSOSKA</cp:lastModifiedBy>
  <cp:revision>3</cp:revision>
  <cp:lastPrinted>2020-09-12T15:14:00Z</cp:lastPrinted>
  <dcterms:created xsi:type="dcterms:W3CDTF">2020-09-10T03:20:00Z</dcterms:created>
  <dcterms:modified xsi:type="dcterms:W3CDTF">2020-09-12T15:15:00Z</dcterms:modified>
</cp:coreProperties>
</file>